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3C366F2" w14:textId="77777777" w:rsidR="00FF6836" w:rsidRPr="000B5CB1" w:rsidRDefault="00FF6836" w:rsidP="000D4BAF">
      <w:pPr>
        <w:pStyle w:val="Naslov"/>
        <w:spacing w:line="312" w:lineRule="auto"/>
        <w:rPr>
          <w:sz w:val="22"/>
          <w:szCs w:val="22"/>
        </w:rPr>
      </w:pPr>
      <w:r w:rsidRPr="000B5CB1">
        <w:rPr>
          <w:sz w:val="22"/>
          <w:szCs w:val="22"/>
        </w:rPr>
        <w:t>za oddajo javnega naročila</w:t>
      </w:r>
    </w:p>
    <w:p w14:paraId="0A512AA2" w14:textId="77777777" w:rsidR="00FF6836" w:rsidRPr="000B5CB1" w:rsidRDefault="00FF6836" w:rsidP="000D4BAF">
      <w:pPr>
        <w:pStyle w:val="Naslov"/>
        <w:spacing w:line="312" w:lineRule="auto"/>
        <w:rPr>
          <w:sz w:val="22"/>
          <w:szCs w:val="22"/>
        </w:rPr>
      </w:pPr>
    </w:p>
    <w:p w14:paraId="66DD3EB9" w14:textId="77777777" w:rsidR="00FF6836" w:rsidRPr="000B5CB1" w:rsidRDefault="00FF6836" w:rsidP="000D4BAF">
      <w:pPr>
        <w:pStyle w:val="Naslov"/>
        <w:spacing w:line="312" w:lineRule="auto"/>
        <w:rPr>
          <w:sz w:val="22"/>
          <w:szCs w:val="22"/>
        </w:rPr>
      </w:pPr>
    </w:p>
    <w:p w14:paraId="50BC300C" w14:textId="77777777" w:rsidR="00FF6836" w:rsidRPr="000B5CB1" w:rsidRDefault="00FF6836" w:rsidP="000D4BAF">
      <w:pPr>
        <w:pStyle w:val="Naslov"/>
        <w:spacing w:line="312" w:lineRule="auto"/>
        <w:jc w:val="left"/>
        <w:rPr>
          <w:sz w:val="22"/>
          <w:szCs w:val="22"/>
        </w:rPr>
      </w:pPr>
    </w:p>
    <w:p w14:paraId="5E8C2B54" w14:textId="062A73B8" w:rsidR="00A74734" w:rsidRPr="000B5CB1" w:rsidRDefault="006D45C3" w:rsidP="006D45C3">
      <w:pPr>
        <w:pStyle w:val="Brezrazmikov"/>
        <w:spacing w:line="312" w:lineRule="auto"/>
        <w:ind w:left="709" w:firstLine="709"/>
        <w:rPr>
          <w:b/>
          <w:sz w:val="22"/>
          <w:szCs w:val="22"/>
        </w:rPr>
      </w:pPr>
      <w:r>
        <w:rPr>
          <w:b/>
          <w:sz w:val="22"/>
          <w:szCs w:val="22"/>
        </w:rPr>
        <w:t>»DOBAVA MEDICINSKIH PRIPOMOČKOV ZA KARDIOKIRURGIJO«</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B9629D">
      <w:pPr>
        <w:numPr>
          <w:ilvl w:val="0"/>
          <w:numId w:val="16"/>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B9629D">
      <w:pPr>
        <w:numPr>
          <w:ilvl w:val="0"/>
          <w:numId w:val="16"/>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B9629D">
      <w:pPr>
        <w:numPr>
          <w:ilvl w:val="0"/>
          <w:numId w:val="16"/>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B9629D">
      <w:pPr>
        <w:numPr>
          <w:ilvl w:val="0"/>
          <w:numId w:val="16"/>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B9629D">
      <w:pPr>
        <w:numPr>
          <w:ilvl w:val="0"/>
          <w:numId w:val="16"/>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B9629D">
      <w:pPr>
        <w:numPr>
          <w:ilvl w:val="0"/>
          <w:numId w:val="16"/>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B9629D">
      <w:pPr>
        <w:numPr>
          <w:ilvl w:val="0"/>
          <w:numId w:val="16"/>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B9629D">
      <w:pPr>
        <w:numPr>
          <w:ilvl w:val="0"/>
          <w:numId w:val="16"/>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B9629D">
      <w:pPr>
        <w:numPr>
          <w:ilvl w:val="0"/>
          <w:numId w:val="16"/>
        </w:numPr>
        <w:spacing w:line="312" w:lineRule="auto"/>
        <w:jc w:val="both"/>
        <w:rPr>
          <w:sz w:val="22"/>
          <w:szCs w:val="22"/>
        </w:rPr>
      </w:pPr>
      <w:r w:rsidRPr="000B5CB1">
        <w:rPr>
          <w:sz w:val="22"/>
          <w:szCs w:val="22"/>
        </w:rPr>
        <w:t>Podatki o ponudniku (OBR-9)</w:t>
      </w:r>
    </w:p>
    <w:p w14:paraId="39F37A11" w14:textId="77777777" w:rsidR="003A7388" w:rsidRDefault="003A7388" w:rsidP="00B9629D">
      <w:pPr>
        <w:numPr>
          <w:ilvl w:val="0"/>
          <w:numId w:val="16"/>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2B473BE4"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B20917">
        <w:rPr>
          <w:rStyle w:val="Krepko"/>
          <w:bCs/>
          <w:sz w:val="22"/>
          <w:szCs w:val="22"/>
        </w:rPr>
        <w:t>maj</w:t>
      </w:r>
      <w:r w:rsidR="00764BF5">
        <w:rPr>
          <w:rStyle w:val="Krepko"/>
          <w:bCs/>
          <w:sz w:val="22"/>
          <w:szCs w:val="22"/>
        </w:rPr>
        <w:t xml:space="preserve"> 202</w:t>
      </w:r>
      <w:r w:rsidR="002166FF">
        <w:rPr>
          <w:rStyle w:val="Krepko"/>
          <w:bCs/>
          <w:sz w:val="22"/>
          <w:szCs w:val="22"/>
        </w:rPr>
        <w:t>5</w:t>
      </w:r>
    </w:p>
    <w:p w14:paraId="7C8BA802" w14:textId="77777777" w:rsidR="001252EA" w:rsidRPr="000B5CB1" w:rsidRDefault="001252EA"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66D167D4"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593C51">
        <w:rPr>
          <w:b/>
          <w:bCs/>
          <w:u w:val="single"/>
        </w:rPr>
        <w:t>9</w:t>
      </w:r>
      <w:r w:rsidR="00B20917">
        <w:rPr>
          <w:b/>
          <w:bCs/>
          <w:u w:val="single"/>
        </w:rPr>
        <w:t>A</w:t>
      </w:r>
      <w:r w:rsidRPr="00DE0A7C">
        <w:rPr>
          <w:b/>
          <w:bCs/>
          <w:u w:val="single"/>
        </w:rPr>
        <w:t>/JN-202</w:t>
      </w:r>
      <w:r w:rsidR="001C7C6E">
        <w:rPr>
          <w:b/>
          <w:bCs/>
          <w:u w:val="single"/>
        </w:rPr>
        <w:t>5</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367A1339" w14:textId="24EF1D5E" w:rsidR="00F837CC" w:rsidRPr="000B5CB1" w:rsidRDefault="00F837CC"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w:t>
      </w:r>
      <w:r w:rsidR="006B3204">
        <w:rPr>
          <w:rFonts w:ascii="Times New Roman" w:hAnsi="Times New Roman"/>
          <w:szCs w:val="22"/>
          <w:lang w:val="sl-SI"/>
        </w:rPr>
        <w:t>12</w:t>
      </w:r>
      <w:r w:rsidR="001E3AB8">
        <w:rPr>
          <w:rFonts w:ascii="Times New Roman" w:hAnsi="Times New Roman"/>
          <w:szCs w:val="22"/>
          <w:lang w:val="sl-SI"/>
        </w:rPr>
        <w:t xml:space="preserve"> mesecev.</w:t>
      </w:r>
    </w:p>
    <w:bookmarkEnd w:id="0"/>
    <w:p w14:paraId="04405045" w14:textId="77777777" w:rsidR="00F837CC" w:rsidRPr="000B5CB1" w:rsidRDefault="00F837CC" w:rsidP="000D4BAF">
      <w:pPr>
        <w:widowControl w:val="0"/>
        <w:autoSpaceDE w:val="0"/>
        <w:autoSpaceDN w:val="0"/>
        <w:adjustRightInd w:val="0"/>
        <w:spacing w:line="312" w:lineRule="auto"/>
        <w:rPr>
          <w:b/>
          <w:bCs/>
          <w:sz w:val="22"/>
          <w:szCs w:val="22"/>
        </w:rPr>
      </w:pPr>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4506E8D7" w14:textId="23831644" w:rsidR="000D4BAF" w:rsidRPr="006D45C3" w:rsidRDefault="00F41F91" w:rsidP="00764A92">
      <w:pPr>
        <w:pStyle w:val="Brezrazmikov"/>
        <w:spacing w:line="312" w:lineRule="auto"/>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w:t>
      </w:r>
      <w:r w:rsidRPr="006D45C3">
        <w:rPr>
          <w:b/>
          <w:bCs/>
          <w:sz w:val="22"/>
          <w:szCs w:val="22"/>
        </w:rPr>
        <w:t>je</w:t>
      </w:r>
      <w:r w:rsidR="00C14C12" w:rsidRPr="006D45C3">
        <w:rPr>
          <w:b/>
          <w:bCs/>
          <w:sz w:val="22"/>
          <w:szCs w:val="22"/>
        </w:rPr>
        <w:t xml:space="preserve"> </w:t>
      </w:r>
      <w:r w:rsidR="006D45C3" w:rsidRPr="006D45C3">
        <w:rPr>
          <w:b/>
          <w:bCs/>
          <w:sz w:val="22"/>
          <w:szCs w:val="22"/>
        </w:rPr>
        <w:t xml:space="preserve">» DOBAVA MEDICINSKIH PRIPOMOČKOV ZA KARDIOKIRURGIJO </w:t>
      </w:r>
      <w:r w:rsidR="009738F4" w:rsidRPr="006D45C3">
        <w:rPr>
          <w:b/>
          <w:bCs/>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46CD4269" w:rsidR="00A317AF" w:rsidRDefault="0063465A" w:rsidP="000D4BAF">
      <w:pPr>
        <w:spacing w:line="312" w:lineRule="auto"/>
        <w:jc w:val="both"/>
        <w:rPr>
          <w:bCs/>
          <w:sz w:val="22"/>
          <w:szCs w:val="22"/>
        </w:rPr>
      </w:pPr>
      <w:r w:rsidRPr="000B5CB1">
        <w:rPr>
          <w:bCs/>
          <w:sz w:val="22"/>
          <w:szCs w:val="22"/>
        </w:rPr>
        <w:t xml:space="preserve">Predmet naročila je razdeljen na </w:t>
      </w:r>
      <w:r w:rsidR="006D45C3">
        <w:rPr>
          <w:bCs/>
          <w:sz w:val="22"/>
          <w:szCs w:val="22"/>
        </w:rPr>
        <w:t>6</w:t>
      </w:r>
      <w:r w:rsidR="00B20917">
        <w:rPr>
          <w:bCs/>
          <w:sz w:val="22"/>
          <w:szCs w:val="22"/>
        </w:rPr>
        <w:t>5</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0109846C"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0D4BAF">
      <w:pPr>
        <w:spacing w:line="312" w:lineRule="auto"/>
        <w:jc w:val="both"/>
        <w:rPr>
          <w:sz w:val="22"/>
          <w:szCs w:val="22"/>
        </w:rPr>
      </w:pPr>
    </w:p>
    <w:p w14:paraId="4FF32838" w14:textId="546FBC5B" w:rsidR="0045209F" w:rsidRDefault="0045209F" w:rsidP="000D4BAF">
      <w:pPr>
        <w:spacing w:line="312" w:lineRule="auto"/>
        <w:jc w:val="both"/>
        <w:rPr>
          <w:sz w:val="22"/>
          <w:szCs w:val="22"/>
        </w:rPr>
      </w:pPr>
      <w:r w:rsidRPr="000B5CB1">
        <w:rPr>
          <w:sz w:val="22"/>
          <w:szCs w:val="22"/>
        </w:rPr>
        <w:t>Okvirni sporazum se sklepa za obdobje</w:t>
      </w:r>
      <w:r w:rsidR="007F2820">
        <w:rPr>
          <w:sz w:val="22"/>
          <w:szCs w:val="22"/>
        </w:rPr>
        <w:t xml:space="preserve"> </w:t>
      </w:r>
      <w:r w:rsidR="006D45C3">
        <w:rPr>
          <w:sz w:val="22"/>
          <w:szCs w:val="22"/>
        </w:rPr>
        <w:t>1 leta</w:t>
      </w:r>
      <w:r w:rsidR="007F2820">
        <w:rPr>
          <w:sz w:val="22"/>
          <w:szCs w:val="22"/>
        </w:rPr>
        <w:t>.</w:t>
      </w:r>
    </w:p>
    <w:p w14:paraId="3E5AD9D0" w14:textId="77777777" w:rsidR="002A1C46" w:rsidRPr="000B5CB1" w:rsidRDefault="002A1C46" w:rsidP="000D4BAF">
      <w:pPr>
        <w:spacing w:line="312" w:lineRule="auto"/>
        <w:jc w:val="both"/>
        <w:rPr>
          <w:sz w:val="22"/>
          <w:szCs w:val="22"/>
        </w:rPr>
      </w:pPr>
    </w:p>
    <w:p w14:paraId="3398629B" w14:textId="77777777" w:rsidR="006D45C3" w:rsidRPr="000B5CB1" w:rsidRDefault="006D45C3" w:rsidP="006D45C3">
      <w:pPr>
        <w:spacing w:line="312" w:lineRule="auto"/>
        <w:jc w:val="both"/>
        <w:rPr>
          <w:sz w:val="22"/>
          <w:szCs w:val="22"/>
        </w:rPr>
      </w:pPr>
      <w:r w:rsidRPr="000B5CB1">
        <w:rPr>
          <w:sz w:val="22"/>
          <w:szCs w:val="22"/>
        </w:rPr>
        <w:t xml:space="preserve">Ponudbene cene so fiksne in zavezujoče ves čas </w:t>
      </w:r>
      <w:r>
        <w:rPr>
          <w:sz w:val="22"/>
          <w:szCs w:val="22"/>
        </w:rPr>
        <w:t xml:space="preserve">trajanja okvirnega sporazuma, </w:t>
      </w:r>
      <w:r w:rsidRPr="000B5CB1">
        <w:rPr>
          <w:sz w:val="22"/>
          <w:szCs w:val="22"/>
        </w:rPr>
        <w:t xml:space="preserve">kar je obvezujoče tudi za tistega ponudnika, ki ni bil izbran kot najugodnejši ponudnik (za primer dobave blaga, v kolikor izbrani ponudnik ne bo mogel zagotoviti kakovostne, pravočasne dobave naročenega blaga). </w:t>
      </w:r>
    </w:p>
    <w:p w14:paraId="738C3A21" w14:textId="77777777" w:rsidR="0045209F" w:rsidRPr="000B5CB1" w:rsidRDefault="0045209F" w:rsidP="000D4BAF">
      <w:pPr>
        <w:spacing w:line="312" w:lineRule="auto"/>
        <w:jc w:val="both"/>
        <w:rPr>
          <w:sz w:val="22"/>
          <w:szCs w:val="22"/>
        </w:rPr>
      </w:pPr>
    </w:p>
    <w:p w14:paraId="2C16E96C" w14:textId="5EA7FE9A" w:rsidR="000D4BAF" w:rsidRDefault="0045209F" w:rsidP="000D4BAF">
      <w:pPr>
        <w:spacing w:line="312" w:lineRule="auto"/>
        <w:jc w:val="both"/>
        <w:rPr>
          <w:sz w:val="22"/>
          <w:szCs w:val="22"/>
        </w:rPr>
      </w:pPr>
      <w:r w:rsidRPr="000B5CB1">
        <w:rPr>
          <w:sz w:val="22"/>
          <w:szCs w:val="22"/>
        </w:rPr>
        <w:lastRenderedPageBreak/>
        <w:t>Variantne ponudbe niso dopustne.</w:t>
      </w:r>
    </w:p>
    <w:p w14:paraId="293F5BC2" w14:textId="77777777" w:rsidR="00EE5F41" w:rsidRDefault="00EE5F4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5577884" w14:textId="77777777" w:rsidR="007034FC" w:rsidRPr="000B5CB1" w:rsidRDefault="007034FC" w:rsidP="000D4BAF">
      <w:pPr>
        <w:widowControl w:val="0"/>
        <w:autoSpaceDE w:val="0"/>
        <w:autoSpaceDN w:val="0"/>
        <w:adjustRightInd w:val="0"/>
        <w:spacing w:line="312" w:lineRule="auto"/>
        <w:jc w:val="both"/>
        <w:rPr>
          <w:sz w:val="22"/>
          <w:szCs w:val="22"/>
        </w:rPr>
      </w:pPr>
    </w:p>
    <w:p w14:paraId="47F7F789" w14:textId="77777777" w:rsidR="00936C99" w:rsidRDefault="00936C99" w:rsidP="000D4BAF">
      <w:pPr>
        <w:widowControl w:val="0"/>
        <w:autoSpaceDE w:val="0"/>
        <w:autoSpaceDN w:val="0"/>
        <w:adjustRightInd w:val="0"/>
        <w:spacing w:line="312" w:lineRule="auto"/>
        <w:jc w:val="both"/>
        <w:rPr>
          <w:sz w:val="22"/>
          <w:szCs w:val="22"/>
        </w:rPr>
      </w:pPr>
    </w:p>
    <w:p w14:paraId="7CA9D82B" w14:textId="77777777" w:rsidR="00593C51" w:rsidRDefault="00593C51" w:rsidP="000D4BAF">
      <w:pPr>
        <w:widowControl w:val="0"/>
        <w:autoSpaceDE w:val="0"/>
        <w:autoSpaceDN w:val="0"/>
        <w:adjustRightInd w:val="0"/>
        <w:spacing w:line="312" w:lineRule="auto"/>
        <w:jc w:val="both"/>
        <w:rPr>
          <w:sz w:val="22"/>
          <w:szCs w:val="22"/>
        </w:rPr>
      </w:pPr>
    </w:p>
    <w:p w14:paraId="3EB31968" w14:textId="77777777" w:rsidR="00593C51" w:rsidRPr="000B5CB1" w:rsidRDefault="00593C51"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lastRenderedPageBreak/>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lastRenderedPageBreak/>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7B1979D5"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7F2820">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E660AF" w14:textId="77777777" w:rsidR="001D72D6" w:rsidRDefault="001D72D6" w:rsidP="000D4BAF">
      <w:pPr>
        <w:widowControl w:val="0"/>
        <w:overflowPunct w:val="0"/>
        <w:autoSpaceDE w:val="0"/>
        <w:autoSpaceDN w:val="0"/>
        <w:adjustRightInd w:val="0"/>
        <w:spacing w:line="312" w:lineRule="auto"/>
        <w:jc w:val="both"/>
        <w:rPr>
          <w:sz w:val="22"/>
          <w:szCs w:val="22"/>
        </w:rPr>
      </w:pPr>
    </w:p>
    <w:p w14:paraId="5E990C9F" w14:textId="77777777" w:rsidR="001D72D6" w:rsidRPr="00E14C89" w:rsidRDefault="001D72D6" w:rsidP="001D72D6">
      <w:pPr>
        <w:pStyle w:val="Golobesedilo"/>
        <w:spacing w:line="276" w:lineRule="auto"/>
        <w:jc w:val="both"/>
        <w:rPr>
          <w:rFonts w:ascii="Times New Roman" w:hAnsi="Times New Roman"/>
          <w:sz w:val="24"/>
          <w:szCs w:val="24"/>
        </w:rPr>
      </w:pPr>
      <w:r w:rsidRPr="00E14C89">
        <w:rPr>
          <w:rFonts w:ascii="Times New Roman" w:hAnsi="Times New Roman"/>
          <w:sz w:val="24"/>
          <w:szCs w:val="24"/>
        </w:rPr>
        <w:t xml:space="preserve">V kolikor bo za posamezni sklop oddanih več ponudb z isto ceno različnih ponudnikov,  bo naročnik izbral ponudnika, ki je v sistem </w:t>
      </w:r>
      <w:proofErr w:type="spellStart"/>
      <w:r w:rsidRPr="00E14C89">
        <w:rPr>
          <w:rFonts w:ascii="Times New Roman" w:hAnsi="Times New Roman"/>
          <w:sz w:val="24"/>
          <w:szCs w:val="24"/>
        </w:rPr>
        <w:t>eJN</w:t>
      </w:r>
      <w:proofErr w:type="spellEnd"/>
      <w:r w:rsidRPr="00E14C89">
        <w:rPr>
          <w:rFonts w:ascii="Times New Roman" w:hAnsi="Times New Roman"/>
          <w:sz w:val="24"/>
          <w:szCs w:val="24"/>
        </w:rPr>
        <w:t xml:space="preserve">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49806B16" w14:textId="77777777" w:rsidR="001D72D6" w:rsidRPr="000B5CB1" w:rsidRDefault="001D72D6" w:rsidP="000D4BAF">
      <w:pPr>
        <w:widowControl w:val="0"/>
        <w:overflowPunct w:val="0"/>
        <w:autoSpaceDE w:val="0"/>
        <w:autoSpaceDN w:val="0"/>
        <w:adjustRightInd w:val="0"/>
        <w:spacing w:line="312" w:lineRule="auto"/>
        <w:jc w:val="both"/>
        <w:rPr>
          <w:sz w:val="22"/>
          <w:szCs w:val="22"/>
        </w:rPr>
      </w:pP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B9629D">
      <w:pPr>
        <w:widowControl w:val="0"/>
        <w:numPr>
          <w:ilvl w:val="0"/>
          <w:numId w:val="12"/>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32B5FA0E" w14:textId="77E2830B" w:rsidR="00215AF5" w:rsidRPr="00593C51" w:rsidRDefault="00346A6F" w:rsidP="00593C51">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65874035" w14:textId="77777777" w:rsidR="00F41F91" w:rsidRPr="000B5CB1" w:rsidRDefault="00F41F91" w:rsidP="00B9629D">
      <w:pPr>
        <w:widowControl w:val="0"/>
        <w:numPr>
          <w:ilvl w:val="0"/>
          <w:numId w:val="13"/>
        </w:numPr>
        <w:autoSpaceDE w:val="0"/>
        <w:autoSpaceDN w:val="0"/>
        <w:adjustRightInd w:val="0"/>
        <w:spacing w:line="312" w:lineRule="auto"/>
        <w:jc w:val="both"/>
        <w:rPr>
          <w:b/>
          <w:bCs/>
          <w:sz w:val="22"/>
          <w:szCs w:val="22"/>
        </w:rPr>
      </w:pPr>
      <w:r w:rsidRPr="000B5CB1">
        <w:rPr>
          <w:b/>
          <w:bCs/>
          <w:sz w:val="22"/>
          <w:szCs w:val="22"/>
        </w:rPr>
        <w:lastRenderedPageBreak/>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r w:rsidR="00BC7E03">
        <w:rPr>
          <w:b/>
          <w:sz w:val="22"/>
          <w:szCs w:val="22"/>
        </w:rPr>
        <w:t xml:space="preserve"> in v izpolnjenem </w:t>
      </w:r>
      <w:proofErr w:type="spellStart"/>
      <w:r w:rsidR="00BC7E03">
        <w:rPr>
          <w:b/>
          <w:sz w:val="22"/>
          <w:szCs w:val="22"/>
        </w:rPr>
        <w:t>excell</w:t>
      </w:r>
      <w:proofErr w:type="spellEnd"/>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 xml:space="preserve">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w:t>
      </w:r>
      <w:r w:rsidRPr="000B5CB1">
        <w:rPr>
          <w:sz w:val="22"/>
          <w:szCs w:val="22"/>
        </w:rPr>
        <w:lastRenderedPageBreak/>
        <w:t>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lastRenderedPageBreak/>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1B196FEC" w14:textId="77777777" w:rsidR="00BC73CE" w:rsidRPr="000B5CB1" w:rsidRDefault="00BC73CE" w:rsidP="00593C51">
      <w:pPr>
        <w:widowControl w:val="0"/>
        <w:overflowPunct w:val="0"/>
        <w:autoSpaceDE w:val="0"/>
        <w:autoSpaceDN w:val="0"/>
        <w:adjustRightInd w:val="0"/>
        <w:spacing w:line="312" w:lineRule="auto"/>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05700C7B" w14:textId="0D4CCB74" w:rsidR="00DD6130" w:rsidRPr="000B5CB1" w:rsidRDefault="000B5B96" w:rsidP="00303C21">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303C21" w:rsidRPr="00303C21">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r w:rsidR="00303C21" w:rsidRPr="00303C21">
        <w:rPr>
          <w:b/>
          <w:bCs/>
          <w:sz w:val="22"/>
          <w:szCs w:val="22"/>
        </w:rPr>
        <w:t>.</w:t>
      </w: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lastRenderedPageBreak/>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5818A85" w14:textId="0B71EB8D" w:rsidR="007C1442" w:rsidRPr="003721AE" w:rsidRDefault="007C1442" w:rsidP="001C1493">
      <w:pPr>
        <w:spacing w:line="312" w:lineRule="auto"/>
        <w:jc w:val="both"/>
        <w:rPr>
          <w:sz w:val="22"/>
          <w:szCs w:val="22"/>
        </w:rPr>
      </w:pPr>
      <w:r w:rsidRPr="003721AE">
        <w:rPr>
          <w:sz w:val="22"/>
          <w:szCs w:val="22"/>
        </w:rPr>
        <w:t>8.</w:t>
      </w:r>
      <w:r w:rsidR="00B17663">
        <w:rPr>
          <w:sz w:val="22"/>
          <w:szCs w:val="22"/>
        </w:rPr>
        <w:t>2</w:t>
      </w:r>
      <w:r w:rsidRPr="003721AE">
        <w:rPr>
          <w:sz w:val="22"/>
          <w:szCs w:val="22"/>
        </w:rPr>
        <w:t>.</w:t>
      </w:r>
      <w:r w:rsidR="00FC5264">
        <w:rPr>
          <w:sz w:val="22"/>
          <w:szCs w:val="22"/>
        </w:rPr>
        <w:t>1</w:t>
      </w:r>
      <w:r w:rsidRPr="003721AE">
        <w:rPr>
          <w:sz w:val="22"/>
          <w:szCs w:val="22"/>
        </w:rPr>
        <w:t>.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0B5CB1" w:rsidRDefault="00DC1A21" w:rsidP="00DC1A21">
      <w:pPr>
        <w:widowControl w:val="0"/>
        <w:autoSpaceDE w:val="0"/>
        <w:autoSpaceDN w:val="0"/>
        <w:adjustRightInd w:val="0"/>
        <w:spacing w:line="312" w:lineRule="auto"/>
        <w:jc w:val="both"/>
        <w:rPr>
          <w:sz w:val="22"/>
          <w:szCs w:val="22"/>
        </w:rPr>
      </w:pPr>
    </w:p>
    <w:p w14:paraId="669DCA75" w14:textId="77777777" w:rsidR="00DC1A21" w:rsidRPr="000B5CB1" w:rsidRDefault="00DC1A21" w:rsidP="00DC1A21">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0DBB5963" w14:textId="77777777" w:rsidR="007C1442" w:rsidRPr="003721AE" w:rsidRDefault="007C1442" w:rsidP="000D4BAF">
      <w:pPr>
        <w:spacing w:line="312" w:lineRule="auto"/>
        <w:jc w:val="both"/>
        <w:rPr>
          <w:sz w:val="22"/>
          <w:szCs w:val="22"/>
        </w:rPr>
      </w:pPr>
    </w:p>
    <w:p w14:paraId="539A52D7" w14:textId="39C9BDAB" w:rsidR="005D7ADE"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0B7E1C98" w14:textId="7BFF672B" w:rsidR="00FC5264" w:rsidRDefault="00FC5264" w:rsidP="000D4BAF">
      <w:pPr>
        <w:spacing w:line="312" w:lineRule="auto"/>
        <w:jc w:val="both"/>
        <w:rPr>
          <w:b/>
          <w:sz w:val="22"/>
          <w:szCs w:val="22"/>
        </w:rPr>
      </w:pPr>
    </w:p>
    <w:p w14:paraId="1025E25F" w14:textId="6CCFB95C" w:rsidR="00FC5264" w:rsidRDefault="00FC5264" w:rsidP="000D4BAF">
      <w:pPr>
        <w:spacing w:line="312" w:lineRule="auto"/>
        <w:jc w:val="both"/>
        <w:rPr>
          <w:b/>
          <w:sz w:val="22"/>
          <w:szCs w:val="22"/>
        </w:rPr>
      </w:pPr>
      <w:r>
        <w:rPr>
          <w:b/>
          <w:sz w:val="22"/>
          <w:szCs w:val="22"/>
        </w:rPr>
        <w:t>8.</w:t>
      </w:r>
      <w:r w:rsidR="00B17663">
        <w:rPr>
          <w:b/>
          <w:sz w:val="22"/>
          <w:szCs w:val="22"/>
        </w:rPr>
        <w:t>3</w:t>
      </w:r>
      <w:r>
        <w:rPr>
          <w:b/>
          <w:sz w:val="22"/>
          <w:szCs w:val="22"/>
        </w:rPr>
        <w:t>. Druge zahteve naročnika</w:t>
      </w:r>
    </w:p>
    <w:p w14:paraId="03C3082A" w14:textId="6C1CE5AF" w:rsidR="00FC5264" w:rsidRDefault="00FC5264" w:rsidP="000D4BAF">
      <w:pPr>
        <w:spacing w:line="312" w:lineRule="auto"/>
        <w:jc w:val="both"/>
        <w:rPr>
          <w:b/>
          <w:sz w:val="22"/>
          <w:szCs w:val="22"/>
        </w:rPr>
      </w:pPr>
    </w:p>
    <w:p w14:paraId="62539AF0" w14:textId="3F1E14FA" w:rsidR="00FC5264" w:rsidRPr="00FC5264" w:rsidRDefault="00FC5264" w:rsidP="00FC5264">
      <w:pPr>
        <w:rPr>
          <w:bCs/>
          <w:sz w:val="22"/>
          <w:szCs w:val="22"/>
        </w:rPr>
      </w:pPr>
      <w:r w:rsidRPr="00FC5264">
        <w:rPr>
          <w:bCs/>
          <w:sz w:val="22"/>
          <w:szCs w:val="22"/>
        </w:rPr>
        <w:t>Ponudnik mora izpolniti naslednje zahteve naročnika. Z oddajo ponudbe se šteje, da je z zahtevami seznanjen in jih bo izpolnil</w:t>
      </w:r>
      <w:r w:rsidR="00B17663">
        <w:rPr>
          <w:bCs/>
          <w:sz w:val="22"/>
          <w:szCs w:val="22"/>
        </w:rPr>
        <w:t>:</w:t>
      </w:r>
    </w:p>
    <w:p w14:paraId="2BA44DC8" w14:textId="77777777" w:rsidR="00FC5264" w:rsidRDefault="00FC5264" w:rsidP="000D4BAF">
      <w:pPr>
        <w:spacing w:line="312" w:lineRule="auto"/>
        <w:jc w:val="both"/>
        <w:rPr>
          <w:b/>
          <w:sz w:val="22"/>
          <w:szCs w:val="22"/>
        </w:rPr>
      </w:pPr>
    </w:p>
    <w:p w14:paraId="41D67551" w14:textId="5B5F792B" w:rsidR="00FC5264" w:rsidRDefault="00FC5264" w:rsidP="000D4BAF">
      <w:pPr>
        <w:spacing w:line="312" w:lineRule="auto"/>
        <w:jc w:val="both"/>
        <w:rPr>
          <w:b/>
          <w:sz w:val="22"/>
          <w:szCs w:val="22"/>
        </w:rPr>
      </w:pPr>
    </w:p>
    <w:p w14:paraId="261D91ED" w14:textId="5086251F"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 xml:space="preserve">Da  zagotavlja dostavo blaga </w:t>
      </w:r>
      <w:proofErr w:type="spellStart"/>
      <w:r w:rsidRPr="001C1493">
        <w:rPr>
          <w:sz w:val="22"/>
          <w:szCs w:val="22"/>
        </w:rPr>
        <w:t>ddp</w:t>
      </w:r>
      <w:proofErr w:type="spellEnd"/>
      <w:r w:rsidRPr="001C1493">
        <w:rPr>
          <w:sz w:val="22"/>
          <w:szCs w:val="22"/>
        </w:rPr>
        <w:t xml:space="preserve"> Splošna bolnišnica Celje, razloženo Lekarna naročnika (v delovnem času naročnika od ponedeljka do petka). </w:t>
      </w:r>
    </w:p>
    <w:p w14:paraId="5773F50E" w14:textId="54333F5E"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zagotavlja vse vrste in količine blaga, za katere podaja ponudbo.</w:t>
      </w:r>
    </w:p>
    <w:p w14:paraId="564E0483" w14:textId="365BAB77" w:rsidR="00FC5264" w:rsidRPr="001C1493" w:rsidRDefault="00B17663" w:rsidP="00B9629D">
      <w:pPr>
        <w:pStyle w:val="Odstavekseznama"/>
        <w:numPr>
          <w:ilvl w:val="0"/>
          <w:numId w:val="25"/>
        </w:numPr>
        <w:spacing w:line="312" w:lineRule="auto"/>
        <w:jc w:val="both"/>
        <w:rPr>
          <w:sz w:val="22"/>
          <w:szCs w:val="22"/>
        </w:rPr>
      </w:pPr>
      <w:r w:rsidRPr="001C1493">
        <w:rPr>
          <w:sz w:val="22"/>
          <w:szCs w:val="22"/>
        </w:rPr>
        <w:t>Da bodo imeli dostavljeni medicinski pripomočki rok trajanja praviloma najmanj dve tretjini deklariranega roka uporabe, ki ga navaja proizvajalec ponujenega blaga. Velja za medicinske pripomočke.</w:t>
      </w:r>
    </w:p>
    <w:p w14:paraId="04799174" w14:textId="40CC59C8"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Pr>
          <w:sz w:val="22"/>
          <w:szCs w:val="22"/>
        </w:rPr>
        <w:t xml:space="preserve"> </w:t>
      </w:r>
      <w:r w:rsidRPr="001C1493">
        <w:rPr>
          <w:sz w:val="22"/>
          <w:szCs w:val="22"/>
        </w:rPr>
        <w:t xml:space="preserve">Naročnik vzorcev ne bo vrnil. </w:t>
      </w:r>
      <w:r w:rsidRPr="001C1493">
        <w:rPr>
          <w:b/>
          <w:sz w:val="22"/>
          <w:szCs w:val="22"/>
        </w:rPr>
        <w:t>Dostava vzorcev se izvede na naslov naročnika Splošna bolnišnica Celje, Lekarna, Oblakova ulica 5, 3000 Celje</w:t>
      </w:r>
      <w:r w:rsidRPr="001C1493">
        <w:rPr>
          <w:sz w:val="22"/>
          <w:szCs w:val="22"/>
        </w:rPr>
        <w:t>. Prevzem vzorcev se izvede v delovnem času od ponedeljka do petka od 7:00 do 15:00.  Vzorec je za naročnika brezplačen.</w:t>
      </w:r>
    </w:p>
    <w:p w14:paraId="5E53FD35" w14:textId="77777777" w:rsidR="00FC5264" w:rsidRPr="000B5CB1" w:rsidRDefault="00FC5264" w:rsidP="00FC5264">
      <w:pPr>
        <w:spacing w:line="312" w:lineRule="auto"/>
        <w:jc w:val="both"/>
        <w:rPr>
          <w:sz w:val="22"/>
          <w:szCs w:val="22"/>
        </w:rPr>
      </w:pPr>
    </w:p>
    <w:p w14:paraId="5EED7232" w14:textId="77777777" w:rsidR="00FC5264" w:rsidRDefault="00FC5264" w:rsidP="00FC5264">
      <w:pPr>
        <w:spacing w:line="312" w:lineRule="auto"/>
        <w:ind w:left="720"/>
        <w:jc w:val="both"/>
        <w:rPr>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35B0CCB5" w14:textId="1E0B2574" w:rsidR="00D55B09" w:rsidRDefault="00DD2F43" w:rsidP="000D4BAF">
      <w:pPr>
        <w:spacing w:line="312" w:lineRule="auto"/>
        <w:jc w:val="both"/>
        <w:rPr>
          <w:rFonts w:ascii="Mulish" w:hAnsi="Mulish"/>
          <w:color w:val="222133"/>
          <w:sz w:val="21"/>
          <w:szCs w:val="21"/>
        </w:rPr>
      </w:pPr>
      <w:r>
        <w:rPr>
          <w:sz w:val="22"/>
          <w:szCs w:val="22"/>
        </w:rPr>
        <w:t xml:space="preserve">Ponudnik mora v ponudbi predložiti brezpogojno, brez protesta in na prvi poziv unovčljivo menično izjavo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FF60D7">
        <w:rPr>
          <w:sz w:val="22"/>
          <w:szCs w:val="22"/>
        </w:rPr>
        <w:t>.</w:t>
      </w:r>
      <w:r w:rsidR="003A21A9" w:rsidRPr="00816290">
        <w:rPr>
          <w:rFonts w:ascii="Mulish" w:hAnsi="Mulish"/>
          <w:color w:val="222133"/>
          <w:sz w:val="21"/>
          <w:szCs w:val="21"/>
        </w:rPr>
        <w:t xml:space="preserve"> </w:t>
      </w:r>
      <w:r w:rsidR="00D55B09">
        <w:rPr>
          <w:rFonts w:ascii="Mulish" w:hAnsi="Mulish"/>
          <w:color w:val="222133"/>
          <w:sz w:val="21"/>
          <w:szCs w:val="21"/>
        </w:rPr>
        <w:t xml:space="preserve">Ponudnik, ki oddaja ponudbo za več </w:t>
      </w:r>
      <w:r w:rsidR="00D55B09">
        <w:rPr>
          <w:rFonts w:ascii="Mulish" w:hAnsi="Mulish"/>
          <w:color w:val="222133"/>
          <w:sz w:val="21"/>
          <w:szCs w:val="21"/>
        </w:rPr>
        <w:lastRenderedPageBreak/>
        <w:t>sklopov hkrati lahko poda eno menično izjavo, v kateri navede za katere sklope oddaja ponudbo v višini, ki ustreza seštevku vrednosti zavarovanj za vse sklope skupaj, pri čemer mora predložiti toliko podpisanih in žigosanih bianko menic, na kolikor sklopov je ponudbo oddal.</w:t>
      </w:r>
    </w:p>
    <w:p w14:paraId="24C3B465" w14:textId="74884200" w:rsidR="00DD2F43" w:rsidRPr="0042410D" w:rsidRDefault="00D55B09" w:rsidP="000D4BAF">
      <w:pPr>
        <w:spacing w:line="312" w:lineRule="auto"/>
        <w:jc w:val="both"/>
        <w:rPr>
          <w:sz w:val="22"/>
          <w:szCs w:val="22"/>
        </w:rPr>
      </w:pPr>
      <w:r>
        <w:rPr>
          <w:rFonts w:ascii="Mulish" w:hAnsi="Mulish"/>
          <w:color w:val="222133"/>
          <w:sz w:val="21"/>
          <w:szCs w:val="21"/>
        </w:rPr>
        <w:t xml:space="preserve"> </w:t>
      </w:r>
    </w:p>
    <w:p w14:paraId="798D1E02" w14:textId="77777777" w:rsidR="00EE5F41" w:rsidRDefault="00EE5F41" w:rsidP="000D4BAF">
      <w:pPr>
        <w:spacing w:line="312" w:lineRule="auto"/>
        <w:jc w:val="both"/>
        <w:rPr>
          <w:sz w:val="22"/>
          <w:szCs w:val="22"/>
        </w:rPr>
      </w:pPr>
    </w:p>
    <w:p w14:paraId="6B8358F0" w14:textId="77777777" w:rsidR="00D55B09" w:rsidRDefault="00063B9D" w:rsidP="000D4BAF">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w:t>
      </w:r>
      <w:r w:rsidR="00D55B09">
        <w:rPr>
          <w:sz w:val="22"/>
          <w:szCs w:val="22"/>
        </w:rPr>
        <w:t xml:space="preserve"> ustrezno število bianko menic (za vsak sklop 1 bianko menica)</w:t>
      </w:r>
    </w:p>
    <w:p w14:paraId="3EAAF0D3" w14:textId="710F16FD" w:rsidR="00DD2F43" w:rsidRDefault="00DD2F43" w:rsidP="000D4BAF">
      <w:pPr>
        <w:spacing w:line="312" w:lineRule="auto"/>
        <w:jc w:val="both"/>
        <w:rPr>
          <w:sz w:val="22"/>
          <w:szCs w:val="22"/>
        </w:rPr>
      </w:pPr>
      <w:r>
        <w:rPr>
          <w:sz w:val="22"/>
          <w:szCs w:val="22"/>
        </w:rPr>
        <w:t xml:space="preserve"> </w:t>
      </w:r>
    </w:p>
    <w:p w14:paraId="3EE59CCE" w14:textId="77777777" w:rsidR="00DD2F43" w:rsidRDefault="00DD2F43" w:rsidP="000D4BAF">
      <w:pPr>
        <w:spacing w:line="312" w:lineRule="auto"/>
        <w:jc w:val="both"/>
        <w:rPr>
          <w:sz w:val="22"/>
          <w:szCs w:val="22"/>
        </w:rPr>
      </w:pP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B9629D">
      <w:pPr>
        <w:numPr>
          <w:ilvl w:val="0"/>
          <w:numId w:val="23"/>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B9629D">
      <w:pPr>
        <w:numPr>
          <w:ilvl w:val="0"/>
          <w:numId w:val="23"/>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B9629D">
      <w:pPr>
        <w:numPr>
          <w:ilvl w:val="0"/>
          <w:numId w:val="24"/>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B9629D">
      <w:pPr>
        <w:numPr>
          <w:ilvl w:val="0"/>
          <w:numId w:val="24"/>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256CCE5B"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Default="00DD2F43" w:rsidP="000D4BAF">
      <w:pPr>
        <w:spacing w:after="200" w:line="312" w:lineRule="auto"/>
        <w:jc w:val="both"/>
        <w:rPr>
          <w:rFonts w:eastAsia="Calibri"/>
          <w:sz w:val="22"/>
          <w:szCs w:val="22"/>
          <w:lang w:eastAsia="en-US"/>
        </w:rPr>
      </w:pPr>
      <w:r>
        <w:rPr>
          <w:rFonts w:eastAsia="Calibri"/>
          <w:sz w:val="22"/>
          <w:szCs w:val="22"/>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2D0C444E" w14:textId="2ECC35BA"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 xml:space="preserve">Ponudnik mora za zavarovanje dobre izvedbe pogodbenih obveznosti predložiti brezpogojno, brez protesta in na prvi poziv unovčljivo menično izjavo v višini  5 % od  </w:t>
      </w:r>
      <w:r>
        <w:rPr>
          <w:sz w:val="22"/>
          <w:szCs w:val="22"/>
        </w:rPr>
        <w:t>pogodbene vrednosti z DDV v sklopu</w:t>
      </w:r>
      <w:r w:rsidR="00D55B09">
        <w:rPr>
          <w:sz w:val="22"/>
          <w:szCs w:val="22"/>
        </w:rPr>
        <w:t>, skupaj s tremi bianko menicam</w:t>
      </w:r>
      <w:r w:rsidR="006D41A4">
        <w:rPr>
          <w:sz w:val="22"/>
          <w:szCs w:val="22"/>
        </w:rPr>
        <w:t>i</w:t>
      </w:r>
      <w:r>
        <w:rPr>
          <w:sz w:val="22"/>
          <w:szCs w:val="22"/>
        </w:rPr>
        <w:t>, v katerem je podpisnik okvirnega sporazuma</w:t>
      </w:r>
    </w:p>
    <w:p w14:paraId="4AA533AF"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3EBCA820" w14:textId="6DD9BED2"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 xml:space="preserve">Menična izjava mora biti veljavna še </w:t>
      </w:r>
      <w:r w:rsidR="00C12E3E">
        <w:rPr>
          <w:bCs/>
          <w:sz w:val="22"/>
          <w:szCs w:val="22"/>
        </w:rPr>
        <w:t>3</w:t>
      </w:r>
      <w:r>
        <w:rPr>
          <w:bCs/>
          <w:sz w:val="22"/>
          <w:szCs w:val="22"/>
        </w:rPr>
        <w:t>0 dni po preteku pogodbenega razmerja.</w:t>
      </w:r>
    </w:p>
    <w:p w14:paraId="668AAE8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7155BE17" w14:textId="05840664"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Ponudnik mora v ponudbeni dokumentaciji predložiti podpisano Izjavo o izročitvi menic, ki jo bo moral izbrani ponudnik</w:t>
      </w:r>
      <w:r w:rsidR="00294864">
        <w:rPr>
          <w:bCs/>
          <w:sz w:val="22"/>
          <w:szCs w:val="22"/>
        </w:rPr>
        <w:t>,</w:t>
      </w:r>
      <w:r w:rsidR="006D41A4">
        <w:rPr>
          <w:bCs/>
          <w:sz w:val="22"/>
          <w:szCs w:val="22"/>
        </w:rPr>
        <w:t xml:space="preserve"> najkasneje v roku treh dni od podpisa okvirnega sporazuma </w:t>
      </w:r>
      <w:r w:rsidR="006D6989">
        <w:rPr>
          <w:bCs/>
          <w:sz w:val="22"/>
          <w:szCs w:val="22"/>
        </w:rPr>
        <w:t>i</w:t>
      </w:r>
      <w:r>
        <w:rPr>
          <w:bCs/>
          <w:sz w:val="22"/>
          <w:szCs w:val="22"/>
        </w:rPr>
        <w:t xml:space="preserve">zročiti naročniku in podpiše ter ožigosa obrazec Menična izjava za dobro izvedbo pogodbenih obveznosti, s čimer izraža strinjanje z vsebino zavarovanja. </w:t>
      </w:r>
    </w:p>
    <w:p w14:paraId="3F12B211" w14:textId="77777777" w:rsidR="00EE5F41" w:rsidRPr="000B5CB1"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0B5CB1">
        <w:rPr>
          <w:sz w:val="22"/>
          <w:szCs w:val="22"/>
        </w:rPr>
        <w:t xml:space="preserve"> X pomeni št. objave javnega naročila, oznaka L pa pomeni označbo </w:t>
      </w:r>
      <w:r w:rsidRPr="000B5CB1">
        <w:rPr>
          <w:sz w:val="22"/>
          <w:szCs w:val="22"/>
        </w:rPr>
        <w:lastRenderedPageBreak/>
        <w:t>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5A2B68E6" w14:textId="77777777" w:rsidR="00EF34AC" w:rsidRDefault="00EF34AC" w:rsidP="000D4BAF">
      <w:pPr>
        <w:widowControl w:val="0"/>
        <w:autoSpaceDE w:val="0"/>
        <w:autoSpaceDN w:val="0"/>
        <w:adjustRightInd w:val="0"/>
        <w:spacing w:line="312" w:lineRule="auto"/>
        <w:jc w:val="both"/>
        <w:rPr>
          <w:b/>
          <w:sz w:val="22"/>
          <w:szCs w:val="22"/>
        </w:rPr>
      </w:pPr>
    </w:p>
    <w:p w14:paraId="752B7B73" w14:textId="77777777" w:rsidR="00EF34AC" w:rsidRDefault="00EF34AC"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186E554E" w14:textId="77777777" w:rsidR="009900E9" w:rsidRDefault="009900E9" w:rsidP="000D4BAF">
      <w:pPr>
        <w:widowControl w:val="0"/>
        <w:autoSpaceDE w:val="0"/>
        <w:autoSpaceDN w:val="0"/>
        <w:adjustRightInd w:val="0"/>
        <w:spacing w:line="312" w:lineRule="auto"/>
        <w:jc w:val="both"/>
        <w:rPr>
          <w:b/>
          <w:sz w:val="22"/>
          <w:szCs w:val="22"/>
        </w:rPr>
      </w:pPr>
    </w:p>
    <w:p w14:paraId="211CF5A9" w14:textId="77777777" w:rsidR="009900E9" w:rsidRDefault="009900E9" w:rsidP="000D4BAF">
      <w:pPr>
        <w:widowControl w:val="0"/>
        <w:autoSpaceDE w:val="0"/>
        <w:autoSpaceDN w:val="0"/>
        <w:adjustRightInd w:val="0"/>
        <w:spacing w:line="312" w:lineRule="auto"/>
        <w:jc w:val="both"/>
        <w:rPr>
          <w:b/>
          <w:sz w:val="22"/>
          <w:szCs w:val="22"/>
        </w:rPr>
      </w:pPr>
    </w:p>
    <w:p w14:paraId="4D84ADE0" w14:textId="77777777" w:rsidR="009900E9" w:rsidRDefault="009900E9" w:rsidP="000D4BAF">
      <w:pPr>
        <w:widowControl w:val="0"/>
        <w:autoSpaceDE w:val="0"/>
        <w:autoSpaceDN w:val="0"/>
        <w:adjustRightInd w:val="0"/>
        <w:spacing w:line="312" w:lineRule="auto"/>
        <w:jc w:val="both"/>
        <w:rPr>
          <w:b/>
          <w:sz w:val="22"/>
          <w:szCs w:val="22"/>
        </w:rPr>
      </w:pPr>
    </w:p>
    <w:p w14:paraId="34726116" w14:textId="77777777" w:rsidR="00593C51" w:rsidRDefault="00593C51" w:rsidP="000D4BAF">
      <w:pPr>
        <w:widowControl w:val="0"/>
        <w:autoSpaceDE w:val="0"/>
        <w:autoSpaceDN w:val="0"/>
        <w:adjustRightInd w:val="0"/>
        <w:spacing w:line="312" w:lineRule="auto"/>
        <w:jc w:val="both"/>
        <w:rPr>
          <w:b/>
          <w:sz w:val="22"/>
          <w:szCs w:val="22"/>
        </w:rPr>
      </w:pPr>
    </w:p>
    <w:p w14:paraId="52134CA6" w14:textId="77777777" w:rsidR="00593C51" w:rsidRDefault="00593C51" w:rsidP="000D4BAF">
      <w:pPr>
        <w:widowControl w:val="0"/>
        <w:autoSpaceDE w:val="0"/>
        <w:autoSpaceDN w:val="0"/>
        <w:adjustRightInd w:val="0"/>
        <w:spacing w:line="312" w:lineRule="auto"/>
        <w:jc w:val="both"/>
        <w:rPr>
          <w:b/>
          <w:sz w:val="22"/>
          <w:szCs w:val="22"/>
        </w:rPr>
      </w:pPr>
    </w:p>
    <w:p w14:paraId="753B3FE5" w14:textId="77777777" w:rsidR="00593C51" w:rsidRDefault="00593C51" w:rsidP="000D4BAF">
      <w:pPr>
        <w:widowControl w:val="0"/>
        <w:autoSpaceDE w:val="0"/>
        <w:autoSpaceDN w:val="0"/>
        <w:adjustRightInd w:val="0"/>
        <w:spacing w:line="312" w:lineRule="auto"/>
        <w:jc w:val="both"/>
        <w:rPr>
          <w:b/>
          <w:sz w:val="22"/>
          <w:szCs w:val="22"/>
        </w:rPr>
      </w:pPr>
    </w:p>
    <w:p w14:paraId="4B233AD2" w14:textId="77777777" w:rsidR="00593C51" w:rsidRDefault="00593C51" w:rsidP="000D4BAF">
      <w:pPr>
        <w:widowControl w:val="0"/>
        <w:autoSpaceDE w:val="0"/>
        <w:autoSpaceDN w:val="0"/>
        <w:adjustRightInd w:val="0"/>
        <w:spacing w:line="312" w:lineRule="auto"/>
        <w:jc w:val="both"/>
        <w:rPr>
          <w:b/>
          <w:sz w:val="22"/>
          <w:szCs w:val="22"/>
        </w:rPr>
      </w:pPr>
    </w:p>
    <w:p w14:paraId="55001597" w14:textId="77777777" w:rsidR="00593C51" w:rsidRDefault="00593C51" w:rsidP="000D4BAF">
      <w:pPr>
        <w:widowControl w:val="0"/>
        <w:autoSpaceDE w:val="0"/>
        <w:autoSpaceDN w:val="0"/>
        <w:adjustRightInd w:val="0"/>
        <w:spacing w:line="312" w:lineRule="auto"/>
        <w:jc w:val="both"/>
        <w:rPr>
          <w:b/>
          <w:sz w:val="22"/>
          <w:szCs w:val="22"/>
        </w:rPr>
      </w:pPr>
    </w:p>
    <w:p w14:paraId="3444FB7D" w14:textId="77777777" w:rsidR="00593C51" w:rsidRDefault="00593C51" w:rsidP="000D4BAF">
      <w:pPr>
        <w:widowControl w:val="0"/>
        <w:autoSpaceDE w:val="0"/>
        <w:autoSpaceDN w:val="0"/>
        <w:adjustRightInd w:val="0"/>
        <w:spacing w:line="312" w:lineRule="auto"/>
        <w:jc w:val="both"/>
        <w:rPr>
          <w:b/>
          <w:sz w:val="22"/>
          <w:szCs w:val="22"/>
        </w:rPr>
      </w:pPr>
    </w:p>
    <w:p w14:paraId="5B8444E8" w14:textId="77777777" w:rsidR="00215AF5" w:rsidRDefault="00215AF5" w:rsidP="000D4BAF">
      <w:pPr>
        <w:widowControl w:val="0"/>
        <w:autoSpaceDE w:val="0"/>
        <w:autoSpaceDN w:val="0"/>
        <w:adjustRightInd w:val="0"/>
        <w:spacing w:line="312" w:lineRule="auto"/>
        <w:jc w:val="both"/>
        <w:rPr>
          <w:b/>
          <w:sz w:val="22"/>
          <w:szCs w:val="22"/>
        </w:rPr>
      </w:pPr>
    </w:p>
    <w:p w14:paraId="0E27F887" w14:textId="77777777" w:rsidR="00C52DBE" w:rsidRDefault="00C52DBE" w:rsidP="000D4BAF">
      <w:pPr>
        <w:widowControl w:val="0"/>
        <w:autoSpaceDE w:val="0"/>
        <w:autoSpaceDN w:val="0"/>
        <w:adjustRightInd w:val="0"/>
        <w:spacing w:line="312" w:lineRule="auto"/>
        <w:jc w:val="both"/>
        <w:rPr>
          <w:b/>
          <w:sz w:val="22"/>
          <w:szCs w:val="22"/>
        </w:rPr>
      </w:pPr>
    </w:p>
    <w:p w14:paraId="070F7953" w14:textId="3F087913"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7B4E5493" w:rsidR="008F3630" w:rsidRDefault="00F320E1" w:rsidP="000D4BAF">
      <w:pPr>
        <w:widowControl w:val="0"/>
        <w:autoSpaceDE w:val="0"/>
        <w:autoSpaceDN w:val="0"/>
        <w:adjustRightInd w:val="0"/>
        <w:spacing w:line="312" w:lineRule="auto"/>
        <w:jc w:val="both"/>
        <w:rPr>
          <w:b/>
          <w:iCs/>
          <w:sz w:val="22"/>
          <w:szCs w:val="22"/>
        </w:rPr>
      </w:pPr>
      <w:r w:rsidRPr="000B5CB1">
        <w:rPr>
          <w:b/>
          <w:iCs/>
          <w:sz w:val="22"/>
          <w:szCs w:val="22"/>
        </w:rPr>
        <w:lastRenderedPageBreak/>
        <w:t>OBR-</w:t>
      </w:r>
      <w:r w:rsidR="004409AB" w:rsidRPr="000B5CB1">
        <w:rPr>
          <w:b/>
          <w:iCs/>
          <w:sz w:val="22"/>
          <w:szCs w:val="22"/>
        </w:rPr>
        <w:t>2</w:t>
      </w:r>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 xml:space="preserve">dr. Dragan Kovačić, </w:t>
      </w:r>
      <w:proofErr w:type="spellStart"/>
      <w:r w:rsidR="008D38A8">
        <w:rPr>
          <w:sz w:val="22"/>
          <w:szCs w:val="22"/>
          <w:lang w:eastAsia="en-US"/>
        </w:rPr>
        <w:t>dr</w:t>
      </w:r>
      <w:proofErr w:type="spellEnd"/>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61DB2DBC" w14:textId="77777777" w:rsidR="006D45C3" w:rsidRPr="000B5CB1" w:rsidRDefault="006D45C3" w:rsidP="000D4BAF">
      <w:pPr>
        <w:spacing w:line="312" w:lineRule="auto"/>
        <w:jc w:val="both"/>
        <w:rPr>
          <w:sz w:val="22"/>
          <w:szCs w:val="22"/>
          <w:lang w:eastAsia="en-US"/>
        </w:rPr>
      </w:pPr>
    </w:p>
    <w:p w14:paraId="32427759" w14:textId="77777777" w:rsidR="009D5A2F" w:rsidRPr="000B5CB1" w:rsidRDefault="009D5A2F" w:rsidP="000D4BAF">
      <w:pPr>
        <w:autoSpaceDE w:val="0"/>
        <w:spacing w:line="312" w:lineRule="auto"/>
        <w:jc w:val="both"/>
        <w:rPr>
          <w:sz w:val="22"/>
          <w:szCs w:val="22"/>
        </w:rPr>
      </w:pPr>
    </w:p>
    <w:p w14:paraId="4A31DABD" w14:textId="75A1597A" w:rsidR="006D45C3" w:rsidRDefault="009D5A2F" w:rsidP="006D45C3">
      <w:pPr>
        <w:spacing w:line="312" w:lineRule="auto"/>
        <w:ind w:left="2127" w:firstLine="709"/>
        <w:rPr>
          <w:b/>
          <w:bCs/>
          <w:sz w:val="22"/>
          <w:szCs w:val="22"/>
        </w:rPr>
      </w:pPr>
      <w:r w:rsidRPr="000B5CB1">
        <w:rPr>
          <w:b/>
          <w:bCs/>
          <w:sz w:val="22"/>
          <w:szCs w:val="22"/>
        </w:rPr>
        <w:t>OKVIRNI SPORAZUM</w:t>
      </w:r>
      <w:r w:rsidR="00354D89" w:rsidRPr="000B5CB1">
        <w:rPr>
          <w:b/>
          <w:bCs/>
          <w:sz w:val="22"/>
          <w:szCs w:val="22"/>
        </w:rPr>
        <w:t xml:space="preserve"> </w:t>
      </w:r>
      <w:r w:rsidR="00E3656C">
        <w:rPr>
          <w:b/>
          <w:bCs/>
          <w:sz w:val="22"/>
          <w:szCs w:val="22"/>
        </w:rPr>
        <w:t>za d</w:t>
      </w:r>
      <w:r w:rsidR="00E3656C" w:rsidRPr="00E3656C">
        <w:rPr>
          <w:b/>
          <w:bCs/>
          <w:sz w:val="22"/>
          <w:szCs w:val="22"/>
        </w:rPr>
        <w:t>obav</w:t>
      </w:r>
      <w:r w:rsidR="00E3656C">
        <w:rPr>
          <w:b/>
          <w:bCs/>
          <w:sz w:val="22"/>
          <w:szCs w:val="22"/>
        </w:rPr>
        <w:t>o</w:t>
      </w:r>
    </w:p>
    <w:p w14:paraId="511D8480" w14:textId="330B8C42" w:rsidR="006D45C3" w:rsidRPr="00B42C30" w:rsidRDefault="006D45C3" w:rsidP="006D45C3">
      <w:pPr>
        <w:spacing w:line="312" w:lineRule="auto"/>
        <w:rPr>
          <w:b/>
          <w:bCs/>
          <w:sz w:val="22"/>
          <w:szCs w:val="22"/>
        </w:rPr>
      </w:pPr>
      <w:r>
        <w:rPr>
          <w:b/>
          <w:bCs/>
          <w:sz w:val="22"/>
          <w:szCs w:val="22"/>
        </w:rPr>
        <w:t xml:space="preserve">                                      </w:t>
      </w:r>
      <w:r w:rsidRPr="00B42C30">
        <w:rPr>
          <w:b/>
          <w:bCs/>
          <w:sz w:val="22"/>
          <w:szCs w:val="22"/>
        </w:rPr>
        <w:t>medicinskih pripomočkov za kardiokirurgijo za 1 leto</w:t>
      </w:r>
    </w:p>
    <w:p w14:paraId="4A21D0A4" w14:textId="74711104" w:rsidR="000E615B" w:rsidRDefault="000E615B" w:rsidP="000D4BAF">
      <w:pPr>
        <w:spacing w:line="312" w:lineRule="auto"/>
        <w:jc w:val="center"/>
        <w:rPr>
          <w:b/>
          <w:bCs/>
          <w:sz w:val="22"/>
          <w:szCs w:val="22"/>
        </w:rPr>
      </w:pPr>
    </w:p>
    <w:p w14:paraId="2770CC47" w14:textId="77777777" w:rsidR="009D5A2F" w:rsidRPr="000B5CB1" w:rsidRDefault="009D5A2F" w:rsidP="000D4BAF">
      <w:pPr>
        <w:autoSpaceDE w:val="0"/>
        <w:spacing w:line="312" w:lineRule="auto"/>
        <w:jc w:val="both"/>
        <w:rPr>
          <w:b/>
          <w:bCs/>
          <w:sz w:val="22"/>
          <w:szCs w:val="22"/>
        </w:rPr>
      </w:pPr>
    </w:p>
    <w:p w14:paraId="2D59997C"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302BA453"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izvedenega postopka oddaje javnega naročila</w:t>
      </w:r>
      <w:r w:rsidR="006D45C3">
        <w:rPr>
          <w:sz w:val="22"/>
          <w:szCs w:val="22"/>
        </w:rPr>
        <w:t xml:space="preserve"> »DOBAVA MEDICINSKIH PRIPOMOČKOV ZA KARDIOKIRURGIJO«</w:t>
      </w:r>
      <w:r w:rsidRPr="00ED18AF">
        <w:rPr>
          <w:sz w:val="22"/>
          <w:szCs w:val="22"/>
        </w:rPr>
        <w:t>, 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53D9D5BD" w14:textId="77777777" w:rsidR="006C5DEA" w:rsidRDefault="006C5DEA" w:rsidP="000D4BAF">
      <w:pPr>
        <w:autoSpaceDE w:val="0"/>
        <w:spacing w:line="312" w:lineRule="auto"/>
        <w:jc w:val="both"/>
        <w:rPr>
          <w:sz w:val="22"/>
          <w:szCs w:val="22"/>
        </w:rPr>
      </w:pP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2A239F40" w14:textId="1EE48766" w:rsidR="00FD4F47" w:rsidRPr="000B5CB1" w:rsidRDefault="00FD4F47" w:rsidP="00F15E13">
      <w:pPr>
        <w:autoSpaceDE w:val="0"/>
        <w:spacing w:line="312" w:lineRule="auto"/>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w:t>
      </w:r>
      <w:r w:rsidRPr="000B5CB1">
        <w:rPr>
          <w:bCs/>
          <w:sz w:val="22"/>
          <w:szCs w:val="22"/>
        </w:rPr>
        <w:t xml:space="preserve">(za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0D4BAF">
      <w:pPr>
        <w:autoSpaceDE w:val="0"/>
        <w:spacing w:line="312" w:lineRule="auto"/>
        <w:ind w:left="360"/>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0D4BAF">
      <w:pPr>
        <w:autoSpaceDE w:val="0"/>
        <w:spacing w:line="312" w:lineRule="auto"/>
        <w:ind w:left="360"/>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1EF6290C" w14:textId="1C31C909" w:rsidR="00FD4F47" w:rsidRPr="007E474C" w:rsidRDefault="00FD4F47" w:rsidP="007E474C">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EF5DEE" w14:textId="77777777" w:rsidR="007E474C" w:rsidRDefault="007E474C" w:rsidP="007E474C">
      <w:pPr>
        <w:autoSpaceDE w:val="0"/>
        <w:spacing w:line="312" w:lineRule="auto"/>
        <w:jc w:val="both"/>
        <w:rPr>
          <w:sz w:val="22"/>
          <w:szCs w:val="22"/>
        </w:rPr>
      </w:pPr>
    </w:p>
    <w:p w14:paraId="5FF32CA1" w14:textId="77777777" w:rsidR="007E474C" w:rsidRDefault="007E474C" w:rsidP="007E474C">
      <w:pPr>
        <w:spacing w:line="360" w:lineRule="auto"/>
        <w:jc w:val="both"/>
        <w:rPr>
          <w:sz w:val="22"/>
          <w:szCs w:val="22"/>
        </w:rPr>
      </w:pPr>
      <w:bookmarkStart w:id="13" w:name="_Hlk191363944"/>
      <w:r>
        <w:rPr>
          <w:sz w:val="22"/>
          <w:szCs w:val="22"/>
        </w:rPr>
        <w:t xml:space="preserve">Naročnik dopušča zamenjavo pogodbenega artikla  v kolikor je obstoječ artikel  pri proizvajalcu ukinjen, torej da  ta medicinski pripomoček pod  to artikel številko  ne obstoji in ga proizvajalec vodi pod  novo kataloško. Za dopustnost zamenjave  je potrebno predložiti  izjavo proizvajalca  ter vsa potrebna tehnična  dokazila, da gre za isti ali boljši proizvod. Cena ter ostali pogoji se s tem ne spreminjajo. </w:t>
      </w:r>
      <w:bookmarkEnd w:id="13"/>
    </w:p>
    <w:p w14:paraId="12D65ED1" w14:textId="77777777" w:rsidR="007E474C" w:rsidRPr="000B5CB1" w:rsidRDefault="007E474C" w:rsidP="000D4BAF">
      <w:pPr>
        <w:spacing w:line="312" w:lineRule="auto"/>
        <w:jc w:val="both"/>
        <w:rPr>
          <w:sz w:val="22"/>
          <w:szCs w:val="22"/>
        </w:rPr>
      </w:pPr>
    </w:p>
    <w:p w14:paraId="64918281"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B9629D">
      <w:pPr>
        <w:numPr>
          <w:ilvl w:val="0"/>
          <w:numId w:val="19"/>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Za te artikle, ki niso navedeni na predračunu, veljajo cene po ceniku, ki ga mora stranka tega sporazuma predložiti naročniku na njegov poziv.</w:t>
      </w:r>
    </w:p>
    <w:p w14:paraId="1B7A770C"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623C6D9B" w14:textId="77777777" w:rsidR="007E474C" w:rsidRDefault="007E474C" w:rsidP="007E474C">
      <w:pPr>
        <w:autoSpaceDE w:val="0"/>
        <w:spacing w:line="312" w:lineRule="auto"/>
        <w:jc w:val="both"/>
        <w:rPr>
          <w:b/>
          <w:bCs/>
          <w:sz w:val="22"/>
          <w:szCs w:val="22"/>
        </w:rPr>
      </w:pPr>
    </w:p>
    <w:p w14:paraId="7FCC3D7E" w14:textId="544D5A0C" w:rsidR="007E474C" w:rsidRDefault="007E474C" w:rsidP="007E474C">
      <w:pPr>
        <w:autoSpaceDE w:val="0"/>
        <w:spacing w:line="312" w:lineRule="auto"/>
        <w:jc w:val="both"/>
        <w:rPr>
          <w:b/>
          <w:bCs/>
          <w:sz w:val="22"/>
          <w:szCs w:val="22"/>
        </w:rPr>
      </w:pPr>
      <w:r>
        <w:rPr>
          <w:b/>
          <w:bCs/>
          <w:sz w:val="22"/>
          <w:szCs w:val="22"/>
        </w:rPr>
        <w:t>Izvajalec je dolžan zagotoviti prvo dobavo  naročenih medicinskih pripomočkov v roku najkasneje 10 dni po podpisu pogodbe</w:t>
      </w:r>
      <w:r w:rsidR="003B4202">
        <w:rPr>
          <w:b/>
          <w:bCs/>
          <w:sz w:val="22"/>
          <w:szCs w:val="22"/>
        </w:rPr>
        <w:t>, razen za medicinske pripomočke iz sklopa 12, kjer mora izvajalec zagotoviti prvo dobavo v roku 30 dni po podpisu pogodbe.</w:t>
      </w: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06713907" w:rsidR="00FD4F47" w:rsidRDefault="00FD4F47" w:rsidP="000D4BAF">
      <w:pPr>
        <w:autoSpaceDE w:val="0"/>
        <w:spacing w:line="312" w:lineRule="auto"/>
        <w:jc w:val="both"/>
        <w:rPr>
          <w:sz w:val="22"/>
          <w:szCs w:val="22"/>
        </w:rPr>
      </w:pPr>
      <w:r w:rsidRPr="000B5CB1">
        <w:rPr>
          <w:sz w:val="22"/>
          <w:szCs w:val="22"/>
        </w:rPr>
        <w:t xml:space="preserve">Pogodbena vrednost je </w:t>
      </w:r>
      <w:r w:rsidR="006D41A4">
        <w:rPr>
          <w:sz w:val="22"/>
          <w:szCs w:val="22"/>
        </w:rPr>
        <w:t>v sklopu _</w:t>
      </w:r>
      <w:r w:rsidRPr="000B5CB1">
        <w:rPr>
          <w:sz w:val="22"/>
          <w:szCs w:val="22"/>
        </w:rPr>
        <w:t>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62D8104C" w:rsidR="003E7A89" w:rsidRDefault="003E7A89" w:rsidP="000D4BAF">
      <w:pPr>
        <w:autoSpaceDE w:val="0"/>
        <w:spacing w:line="312" w:lineRule="auto"/>
        <w:jc w:val="both"/>
        <w:rPr>
          <w:sz w:val="22"/>
          <w:szCs w:val="22"/>
        </w:rPr>
      </w:pPr>
      <w:r>
        <w:rPr>
          <w:sz w:val="22"/>
          <w:szCs w:val="22"/>
        </w:rPr>
        <w:t>Ponudbena cena izdelka na enoto mere izhaja iz predračuna in je fiksna</w:t>
      </w:r>
      <w:r w:rsidR="006F048C">
        <w:rPr>
          <w:sz w:val="22"/>
          <w:szCs w:val="22"/>
        </w:rPr>
        <w:t xml:space="preserve"> za celotno obdobje okvirnega sporazuma.</w:t>
      </w:r>
    </w:p>
    <w:p w14:paraId="1DFB4918" w14:textId="77777777" w:rsidR="006F048C" w:rsidRPr="000B5CB1" w:rsidRDefault="006F048C" w:rsidP="000D4BAF">
      <w:pPr>
        <w:autoSpaceDE w:val="0"/>
        <w:spacing w:line="312" w:lineRule="auto"/>
        <w:jc w:val="both"/>
        <w:rPr>
          <w:sz w:val="22"/>
          <w:szCs w:val="22"/>
        </w:rPr>
      </w:pP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6B258867" w:rsidR="00FD4F47"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9EEB8E7" w14:textId="76383587" w:rsidR="006D41A4" w:rsidRDefault="006D41A4" w:rsidP="000D4BAF">
      <w:pPr>
        <w:autoSpaceDE w:val="0"/>
        <w:spacing w:line="312" w:lineRule="auto"/>
        <w:jc w:val="both"/>
        <w:rPr>
          <w:i/>
          <w:iCs/>
          <w:sz w:val="22"/>
          <w:szCs w:val="22"/>
        </w:rPr>
      </w:pPr>
    </w:p>
    <w:p w14:paraId="656A8469" w14:textId="36A8580D" w:rsidR="006D41A4" w:rsidRPr="006C71E0" w:rsidRDefault="006D41A4" w:rsidP="000D4BAF">
      <w:pPr>
        <w:autoSpaceDE w:val="0"/>
        <w:spacing w:line="312" w:lineRule="auto"/>
        <w:jc w:val="both"/>
        <w:rPr>
          <w:sz w:val="22"/>
          <w:szCs w:val="22"/>
        </w:rPr>
      </w:pPr>
      <w:r>
        <w:rPr>
          <w:sz w:val="22"/>
          <w:szCs w:val="22"/>
        </w:rPr>
        <w:t xml:space="preserve">Okvirni sporazum preneha veljati, ko je dosežena maksimalna količina dobav, s strani vseh dobaviteljev v posameznem sklopu. </w:t>
      </w: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B9629D">
      <w:pPr>
        <w:numPr>
          <w:ilvl w:val="0"/>
          <w:numId w:val="18"/>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lastRenderedPageBreak/>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34C7853"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59CD73ED" w14:textId="77777777" w:rsidR="00215AF5" w:rsidRPr="000B5CB1" w:rsidRDefault="00215AF5" w:rsidP="000D4BAF">
      <w:pPr>
        <w:autoSpaceDE w:val="0"/>
        <w:spacing w:line="312" w:lineRule="auto"/>
        <w:jc w:val="both"/>
        <w:rPr>
          <w:sz w:val="22"/>
          <w:szCs w:val="22"/>
        </w:rPr>
      </w:pPr>
    </w:p>
    <w:p w14:paraId="70E383D5" w14:textId="77777777" w:rsidR="002B7CAE" w:rsidRPr="000A4019" w:rsidRDefault="002B7CAE" w:rsidP="002B7CAE">
      <w:pPr>
        <w:autoSpaceDE w:val="0"/>
        <w:spacing w:line="276" w:lineRule="auto"/>
        <w:jc w:val="both"/>
      </w:pPr>
      <w:r w:rsidRPr="000A4019">
        <w:t>Naročnik zahteva da dobavitelj za označene sklope OBR-10 (razvidno v stolpcu Y), dostavi  v prostore lekarne začetno mesečno zalogo artiklov ki se bo obnavljala v rokih:  najkasneje (2) dni oziroma v nujnih primerih v roku 24 ur od prejema naročila. V primeru, da bo naročnik ugotovil potrebo po nižji ali višji zalogi bo  dobavitelja o tem obvestil pisno. Naročnik bo izvedel  prevzem  mesečne zaloge (oziroma dopolnitev le-te) na podlagi pravilno izpolnjene dobavnice – potrdila o dostavi naročenega blaga za mesečno zalogo.</w:t>
      </w:r>
    </w:p>
    <w:p w14:paraId="634567E8" w14:textId="77777777" w:rsidR="002B7CAE" w:rsidRPr="000A4019" w:rsidRDefault="002B7CAE" w:rsidP="002B7CAE">
      <w:pPr>
        <w:autoSpaceDE w:val="0"/>
        <w:spacing w:line="276" w:lineRule="auto"/>
        <w:jc w:val="both"/>
      </w:pPr>
      <w:r w:rsidRPr="000A4019">
        <w:t xml:space="preserve"> </w:t>
      </w:r>
    </w:p>
    <w:p w14:paraId="78B00DEA" w14:textId="77777777" w:rsidR="002B7CAE" w:rsidRPr="000A4019" w:rsidRDefault="002B7CAE" w:rsidP="002B7CAE">
      <w:pPr>
        <w:spacing w:line="276" w:lineRule="auto"/>
        <w:jc w:val="both"/>
      </w:pPr>
      <w:r w:rsidRPr="000A4019">
        <w:t xml:space="preserve">Naročnik se obvezuje dobavitelju poročati količino porabljenega materiala enkrat mesečno. Dobavitelj  je upravičen do izdaje računa le za blago, ki je bilo dejansko porabljeno s strani naročnika, kar izhaja iz poročil naročnika. Za blago, ki je bilo dostavljeno v lekarno in ga naročnik ni porabil dobavitelj ni upravičen do izdaje računa in plačila. Blago, ki je dobavljeno v prostore naročnika je v lasti dobavitelja, vse dokler naročnik  posameznega artikla dejansko ne porabi. Odgovornost za pravilno hrambo blaga in tveganje v zvezi z rokovanjem blaga , ki se nahaja v prostorih  naročnika, nosi naročnik. </w:t>
      </w:r>
    </w:p>
    <w:p w14:paraId="1512B3A9" w14:textId="77777777" w:rsidR="002B7CAE" w:rsidRPr="000A4019" w:rsidRDefault="002B7CAE" w:rsidP="002B7CAE">
      <w:pPr>
        <w:spacing w:line="276" w:lineRule="auto"/>
        <w:jc w:val="both"/>
      </w:pPr>
    </w:p>
    <w:p w14:paraId="0983125F" w14:textId="77777777" w:rsidR="002B7CAE" w:rsidRPr="000A4019" w:rsidRDefault="002B7CAE" w:rsidP="002B7CAE">
      <w:pPr>
        <w:spacing w:line="276" w:lineRule="auto"/>
        <w:jc w:val="both"/>
      </w:pPr>
      <w:r w:rsidRPr="000A4019">
        <w:t xml:space="preserve">Naročnik ne bo uporabil blaga, ki mu je potekel rok veljavnosti in dobavitelj  v celoti nosi odgovornosti in skrb za spremljanje roka uporabe blaga , ki je dolžan blago pred iztekom roka uporabe izločiti oz. nadomestiti z istovrstnim blagom z daljšim rokom uporabe. V kolikor bo v lekarni naročnika dostavljenemu blagu potekel rok uporabnosti, vse s tem povezane stroške v celoti nosi dobavitelj sam. </w:t>
      </w:r>
    </w:p>
    <w:p w14:paraId="04646DEE" w14:textId="77777777" w:rsidR="002B7CAE" w:rsidRPr="000A4019" w:rsidRDefault="002B7CAE" w:rsidP="002B7CAE">
      <w:pPr>
        <w:autoSpaceDE w:val="0"/>
        <w:spacing w:line="276" w:lineRule="auto"/>
        <w:jc w:val="both"/>
      </w:pPr>
    </w:p>
    <w:p w14:paraId="1BD9E568" w14:textId="77777777" w:rsidR="002B7CAE" w:rsidRPr="000A4019" w:rsidRDefault="002B7CAE" w:rsidP="002B7CAE">
      <w:pPr>
        <w:autoSpaceDE w:val="0"/>
        <w:spacing w:line="276" w:lineRule="auto"/>
        <w:jc w:val="both"/>
      </w:pPr>
      <w:r w:rsidRPr="000A4019">
        <w:t>Naročnik bo omogočil dobavitelju za potrebe interne inventure  dostop in popis do vse medicinskih pripomočkov, ki so bili dostavljeni v lekarno naročnika skladno s tem členom. Dostop za namen inventure in usklajevanja je predvidoma največ dvakrat  letno. Termin  se uskladi po dogovoru obeh strank skrbnikov</w:t>
      </w:r>
    </w:p>
    <w:p w14:paraId="11428520" w14:textId="77777777" w:rsidR="002B7CAE" w:rsidRPr="000A4019" w:rsidRDefault="002B7CAE" w:rsidP="002B7CAE">
      <w:pPr>
        <w:autoSpaceDE w:val="0"/>
        <w:spacing w:line="312" w:lineRule="auto"/>
        <w:jc w:val="both"/>
      </w:pPr>
    </w:p>
    <w:p w14:paraId="7DDFC5E0" w14:textId="77777777" w:rsidR="00FD4F47" w:rsidRDefault="00FD4F47" w:rsidP="000D4BAF">
      <w:pPr>
        <w:spacing w:line="312" w:lineRule="auto"/>
        <w:jc w:val="both"/>
        <w:rPr>
          <w:sz w:val="22"/>
          <w:szCs w:val="22"/>
        </w:rPr>
      </w:pP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B9629D">
      <w:pPr>
        <w:pStyle w:val="Odstavekseznama"/>
        <w:numPr>
          <w:ilvl w:val="0"/>
          <w:numId w:val="18"/>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B9629D">
      <w:pPr>
        <w:numPr>
          <w:ilvl w:val="0"/>
          <w:numId w:val="20"/>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B9629D">
      <w:pPr>
        <w:numPr>
          <w:ilvl w:val="0"/>
          <w:numId w:val="20"/>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lastRenderedPageBreak/>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Pr="000B5CB1" w:rsidRDefault="00FD4F47"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B9629D">
      <w:pPr>
        <w:pStyle w:val="Odstavekseznama"/>
        <w:numPr>
          <w:ilvl w:val="0"/>
          <w:numId w:val="18"/>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688C1F74" w:rsidR="00FD4F47" w:rsidRPr="000B5CB1" w:rsidRDefault="00FD4F47" w:rsidP="000D4BAF">
      <w:pPr>
        <w:pStyle w:val="Telobesedila"/>
        <w:spacing w:line="312" w:lineRule="auto"/>
        <w:rPr>
          <w:sz w:val="22"/>
          <w:szCs w:val="22"/>
        </w:rPr>
      </w:pPr>
      <w:r w:rsidRPr="000B5CB1">
        <w:rPr>
          <w:sz w:val="22"/>
          <w:szCs w:val="22"/>
        </w:rPr>
        <w:t xml:space="preserve">Dobavitelj bo </w:t>
      </w:r>
      <w:r w:rsidR="00DA300F">
        <w:rPr>
          <w:sz w:val="22"/>
          <w:szCs w:val="22"/>
        </w:rPr>
        <w:t>v roku treh dni po</w:t>
      </w:r>
      <w:r w:rsidRPr="000B5CB1">
        <w:rPr>
          <w:sz w:val="22"/>
          <w:szCs w:val="22"/>
        </w:rPr>
        <w:t xml:space="preserve"> podpisu tega sporazuma </w:t>
      </w:r>
      <w:r w:rsidR="00F15E13" w:rsidRPr="000B5CB1">
        <w:rPr>
          <w:sz w:val="22"/>
          <w:szCs w:val="22"/>
        </w:rPr>
        <w:t xml:space="preserve">naročniku </w:t>
      </w:r>
      <w:r w:rsidRPr="000B5CB1">
        <w:rPr>
          <w:sz w:val="22"/>
          <w:szCs w:val="22"/>
        </w:rPr>
        <w:t>predal finančno zavarovanje za dobro izvedbo pogodbenih obveznosti v višini 5% pogodbene vrednosti v EUR z DDV</w:t>
      </w:r>
      <w:r w:rsidR="00E60EAB">
        <w:rPr>
          <w:sz w:val="22"/>
          <w:szCs w:val="22"/>
        </w:rPr>
        <w:t xml:space="preserve">, </w:t>
      </w:r>
      <w:r w:rsidRPr="000B5CB1">
        <w:rPr>
          <w:sz w:val="22"/>
          <w:szCs w:val="22"/>
        </w:rPr>
        <w:t xml:space="preserve">ter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Pr="000B5CB1" w:rsidRDefault="00FD4F47"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B9629D">
      <w:pPr>
        <w:pStyle w:val="Odstavekseznama"/>
        <w:numPr>
          <w:ilvl w:val="0"/>
          <w:numId w:val="22"/>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DA4E0E5" w14:textId="77777777" w:rsidR="00FD4F47" w:rsidRPr="000B5CB1" w:rsidRDefault="00FD4F47" w:rsidP="000D4BAF">
      <w:pPr>
        <w:autoSpaceDE w:val="0"/>
        <w:spacing w:line="312" w:lineRule="auto"/>
        <w:jc w:val="both"/>
        <w:rPr>
          <w:sz w:val="22"/>
          <w:szCs w:val="22"/>
        </w:rPr>
      </w:pPr>
    </w:p>
    <w:p w14:paraId="49547DD8" w14:textId="77777777" w:rsidR="00FD4F47" w:rsidRDefault="00FD4F47" w:rsidP="000D4BAF">
      <w:pPr>
        <w:autoSpaceDE w:val="0"/>
        <w:spacing w:line="312" w:lineRule="auto"/>
        <w:jc w:val="both"/>
        <w:rPr>
          <w:sz w:val="22"/>
          <w:szCs w:val="22"/>
        </w:rPr>
      </w:pP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B9629D">
      <w:pPr>
        <w:pStyle w:val="Odstavekseznama"/>
        <w:numPr>
          <w:ilvl w:val="0"/>
          <w:numId w:val="22"/>
        </w:numPr>
        <w:autoSpaceDE w:val="0"/>
        <w:spacing w:line="312" w:lineRule="auto"/>
        <w:contextualSpacing/>
        <w:jc w:val="both"/>
        <w:rPr>
          <w:b/>
          <w:sz w:val="22"/>
          <w:szCs w:val="22"/>
        </w:rPr>
      </w:pPr>
      <w:r w:rsidRPr="000B5CB1">
        <w:rPr>
          <w:b/>
          <w:sz w:val="22"/>
          <w:szCs w:val="22"/>
        </w:rPr>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21A4ECC3" w14:textId="77777777" w:rsidR="007E474C" w:rsidRDefault="007E474C" w:rsidP="007E474C">
      <w:pPr>
        <w:autoSpaceDE w:val="0"/>
        <w:spacing w:line="312" w:lineRule="auto"/>
        <w:jc w:val="both"/>
        <w:rPr>
          <w:sz w:val="22"/>
          <w:szCs w:val="22"/>
        </w:rPr>
      </w:pPr>
    </w:p>
    <w:p w14:paraId="4F1BB1AE" w14:textId="77777777" w:rsidR="007E474C" w:rsidRDefault="007E474C" w:rsidP="007E474C">
      <w:pPr>
        <w:autoSpaceDE w:val="0"/>
        <w:spacing w:line="312" w:lineRule="auto"/>
        <w:jc w:val="both"/>
        <w:rPr>
          <w:sz w:val="22"/>
          <w:szCs w:val="22"/>
        </w:rPr>
      </w:pPr>
      <w:r>
        <w:rPr>
          <w:sz w:val="22"/>
          <w:szCs w:val="22"/>
        </w:rPr>
        <w:t>Izvajalec sporoči varnostne odpoklice ter druga varnostna obvestila v zvezi z medicinskimi pripomočki na elektronski naslov naročnika _______________________________</w:t>
      </w:r>
    </w:p>
    <w:p w14:paraId="707D61E1" w14:textId="77777777" w:rsidR="00593C51" w:rsidRDefault="00593C51" w:rsidP="000D4BAF">
      <w:pPr>
        <w:autoSpaceDE w:val="0"/>
        <w:spacing w:line="312" w:lineRule="auto"/>
        <w:jc w:val="both"/>
        <w:rPr>
          <w:sz w:val="22"/>
          <w:szCs w:val="22"/>
        </w:rPr>
      </w:pPr>
    </w:p>
    <w:p w14:paraId="2BEE9879" w14:textId="77777777" w:rsidR="00593C51" w:rsidRDefault="00593C51" w:rsidP="000D4BAF">
      <w:pPr>
        <w:autoSpaceDE w:val="0"/>
        <w:spacing w:line="312" w:lineRule="auto"/>
        <w:jc w:val="both"/>
        <w:rPr>
          <w:sz w:val="22"/>
          <w:szCs w:val="22"/>
        </w:rPr>
      </w:pPr>
    </w:p>
    <w:p w14:paraId="22BE3D0D" w14:textId="77777777" w:rsidR="007E474C" w:rsidRDefault="007E474C" w:rsidP="000D4BAF">
      <w:pPr>
        <w:autoSpaceDE w:val="0"/>
        <w:spacing w:line="312" w:lineRule="auto"/>
        <w:jc w:val="both"/>
        <w:rPr>
          <w:sz w:val="22"/>
          <w:szCs w:val="22"/>
        </w:rPr>
      </w:pPr>
    </w:p>
    <w:p w14:paraId="2008436F" w14:textId="77777777" w:rsidR="00FD4F47" w:rsidRPr="000B5CB1" w:rsidRDefault="00FD4F47" w:rsidP="00B9629D">
      <w:pPr>
        <w:numPr>
          <w:ilvl w:val="0"/>
          <w:numId w:val="22"/>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0CD800FA"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55AA1E9B" w14:textId="77777777" w:rsidR="00FD4F47" w:rsidRPr="000B5CB1" w:rsidRDefault="00FD4F47" w:rsidP="000D4BAF">
      <w:pPr>
        <w:autoSpaceDE w:val="0"/>
        <w:spacing w:line="312" w:lineRule="auto"/>
        <w:ind w:left="1080"/>
        <w:jc w:val="both"/>
        <w:rPr>
          <w:b/>
          <w:sz w:val="22"/>
          <w:szCs w:val="22"/>
        </w:rPr>
      </w:pPr>
    </w:p>
    <w:p w14:paraId="7A650B74" w14:textId="77777777" w:rsidR="00FD4F47" w:rsidRPr="000B5CB1" w:rsidRDefault="00FD4F47" w:rsidP="000D4BAF">
      <w:pPr>
        <w:pStyle w:val="Telobesedila"/>
        <w:keepNext/>
        <w:spacing w:line="312" w:lineRule="auto"/>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B9629D">
      <w:pPr>
        <w:numPr>
          <w:ilvl w:val="0"/>
          <w:numId w:val="21"/>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B9629D">
      <w:pPr>
        <w:numPr>
          <w:ilvl w:val="0"/>
          <w:numId w:val="21"/>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B9629D">
      <w:pPr>
        <w:numPr>
          <w:ilvl w:val="0"/>
          <w:numId w:val="21"/>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w:t>
      </w:r>
      <w:proofErr w:type="spellStart"/>
      <w:r w:rsidRPr="00C551A2">
        <w:rPr>
          <w:bCs/>
          <w:sz w:val="22"/>
          <w:szCs w:val="22"/>
        </w:rPr>
        <w:t>podizvajanje</w:t>
      </w:r>
      <w:proofErr w:type="spellEnd"/>
      <w:r w:rsidRPr="00C551A2">
        <w:rPr>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lastRenderedPageBreak/>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B9629D">
      <w:pPr>
        <w:pStyle w:val="Odstavekseznama"/>
        <w:numPr>
          <w:ilvl w:val="0"/>
          <w:numId w:val="18"/>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636774E5" w:rsidR="00986E99" w:rsidRPr="000B5CB1" w:rsidRDefault="00FD4F47" w:rsidP="000D4BAF">
      <w:pPr>
        <w:autoSpaceDE w:val="0"/>
        <w:spacing w:line="312" w:lineRule="auto"/>
        <w:jc w:val="both"/>
        <w:rPr>
          <w:sz w:val="22"/>
          <w:szCs w:val="22"/>
        </w:rPr>
      </w:pPr>
      <w:r w:rsidRPr="000B5CB1">
        <w:rPr>
          <w:sz w:val="22"/>
          <w:szCs w:val="22"/>
        </w:rPr>
        <w:t>Okvirni sporazum je sklenjen, ko ga podpišeta obe pogodbeni stranki in začne veljati, ko naročnik prejme zavarovanje za dobro izvedbo pogodbenih obveznosti. Okvirni sporazum se sklepa za obdobje</w:t>
      </w:r>
      <w:r w:rsidR="001F6A32">
        <w:rPr>
          <w:sz w:val="22"/>
          <w:szCs w:val="22"/>
        </w:rPr>
        <w:t xml:space="preserve"> </w:t>
      </w:r>
      <w:r w:rsidR="0046313D">
        <w:rPr>
          <w:sz w:val="22"/>
          <w:szCs w:val="22"/>
        </w:rPr>
        <w:t>1 leta.</w:t>
      </w:r>
    </w:p>
    <w:p w14:paraId="48847C09" w14:textId="77777777" w:rsidR="001C7C6E" w:rsidRPr="000B5CB1" w:rsidRDefault="001C7C6E" w:rsidP="000D4BAF">
      <w:pPr>
        <w:autoSpaceDE w:val="0"/>
        <w:spacing w:line="312" w:lineRule="auto"/>
        <w:jc w:val="both"/>
        <w:rPr>
          <w:sz w:val="22"/>
          <w:szCs w:val="22"/>
        </w:rPr>
      </w:pP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Default="00FD4F47" w:rsidP="000D4BAF">
      <w:pPr>
        <w:spacing w:line="312" w:lineRule="auto"/>
        <w:jc w:val="both"/>
        <w:rPr>
          <w:b/>
          <w:sz w:val="22"/>
          <w:szCs w:val="22"/>
        </w:rPr>
      </w:pPr>
    </w:p>
    <w:p w14:paraId="55826139" w14:textId="77777777" w:rsidR="00DA49E2" w:rsidRDefault="00DA49E2" w:rsidP="000D4BAF">
      <w:pPr>
        <w:spacing w:line="312" w:lineRule="auto"/>
        <w:jc w:val="both"/>
        <w:rPr>
          <w:b/>
          <w:sz w:val="22"/>
          <w:szCs w:val="22"/>
        </w:rPr>
      </w:pPr>
    </w:p>
    <w:p w14:paraId="62AECA0C" w14:textId="77777777" w:rsidR="00DA49E2" w:rsidRDefault="00DA49E2" w:rsidP="000D4BAF">
      <w:pPr>
        <w:spacing w:line="312" w:lineRule="auto"/>
        <w:jc w:val="both"/>
        <w:rPr>
          <w:b/>
          <w:sz w:val="22"/>
          <w:szCs w:val="22"/>
        </w:rPr>
      </w:pPr>
    </w:p>
    <w:p w14:paraId="5AD08286" w14:textId="77777777" w:rsidR="00DA49E2" w:rsidRDefault="00DA49E2" w:rsidP="000D4BAF">
      <w:pPr>
        <w:spacing w:line="312" w:lineRule="auto"/>
        <w:jc w:val="both"/>
        <w:rPr>
          <w:b/>
          <w:sz w:val="22"/>
          <w:szCs w:val="22"/>
        </w:rPr>
      </w:pPr>
    </w:p>
    <w:p w14:paraId="151B47FE" w14:textId="77777777" w:rsidR="00DA49E2" w:rsidRDefault="00DA49E2" w:rsidP="000D4BAF">
      <w:pPr>
        <w:spacing w:line="312" w:lineRule="auto"/>
        <w:jc w:val="both"/>
        <w:rPr>
          <w:b/>
          <w:sz w:val="22"/>
          <w:szCs w:val="22"/>
        </w:rPr>
      </w:pPr>
    </w:p>
    <w:p w14:paraId="3450EE33" w14:textId="77777777" w:rsidR="00DA49E2" w:rsidRDefault="00DA49E2" w:rsidP="000D4BAF">
      <w:pPr>
        <w:spacing w:line="312" w:lineRule="auto"/>
        <w:jc w:val="both"/>
        <w:rPr>
          <w:b/>
          <w:sz w:val="22"/>
          <w:szCs w:val="22"/>
        </w:rPr>
      </w:pPr>
    </w:p>
    <w:p w14:paraId="5F652422" w14:textId="77777777" w:rsidR="00DA49E2" w:rsidRDefault="00DA49E2" w:rsidP="000D4BAF">
      <w:pPr>
        <w:spacing w:line="312" w:lineRule="auto"/>
        <w:jc w:val="both"/>
        <w:rPr>
          <w:b/>
          <w:sz w:val="22"/>
          <w:szCs w:val="22"/>
        </w:rPr>
      </w:pPr>
    </w:p>
    <w:p w14:paraId="09908B52" w14:textId="77777777" w:rsidR="00DA49E2" w:rsidRDefault="00DA49E2" w:rsidP="000D4BAF">
      <w:pPr>
        <w:spacing w:line="312" w:lineRule="auto"/>
        <w:jc w:val="both"/>
        <w:rPr>
          <w:b/>
          <w:sz w:val="22"/>
          <w:szCs w:val="22"/>
        </w:rPr>
      </w:pPr>
    </w:p>
    <w:p w14:paraId="1634159F" w14:textId="77777777" w:rsidR="00DA49E2" w:rsidRDefault="00DA49E2" w:rsidP="000D4BAF">
      <w:pPr>
        <w:spacing w:line="312" w:lineRule="auto"/>
        <w:jc w:val="both"/>
        <w:rPr>
          <w:b/>
          <w:sz w:val="22"/>
          <w:szCs w:val="22"/>
        </w:rPr>
      </w:pPr>
    </w:p>
    <w:p w14:paraId="70D03D92" w14:textId="77777777" w:rsidR="00DA49E2" w:rsidRDefault="00DA49E2" w:rsidP="000D4BAF">
      <w:pPr>
        <w:spacing w:line="312" w:lineRule="auto"/>
        <w:jc w:val="both"/>
        <w:rPr>
          <w:b/>
          <w:sz w:val="22"/>
          <w:szCs w:val="22"/>
        </w:rPr>
      </w:pPr>
    </w:p>
    <w:p w14:paraId="76634D45" w14:textId="77777777" w:rsidR="00DA49E2" w:rsidRDefault="00DA49E2" w:rsidP="000D4BAF">
      <w:pPr>
        <w:spacing w:line="312" w:lineRule="auto"/>
        <w:jc w:val="both"/>
        <w:rPr>
          <w:b/>
          <w:sz w:val="22"/>
          <w:szCs w:val="22"/>
        </w:rPr>
      </w:pPr>
    </w:p>
    <w:p w14:paraId="1E2FD121" w14:textId="77777777" w:rsidR="00DA49E2" w:rsidRDefault="00DA49E2" w:rsidP="000D4BAF">
      <w:pPr>
        <w:spacing w:line="312" w:lineRule="auto"/>
        <w:jc w:val="both"/>
        <w:rPr>
          <w:b/>
          <w:sz w:val="22"/>
          <w:szCs w:val="22"/>
        </w:rPr>
      </w:pPr>
    </w:p>
    <w:p w14:paraId="00F738B9" w14:textId="77777777" w:rsidR="00DA49E2" w:rsidRDefault="00DA49E2" w:rsidP="000D4BAF">
      <w:pPr>
        <w:spacing w:line="312" w:lineRule="auto"/>
        <w:jc w:val="both"/>
        <w:rPr>
          <w:b/>
          <w:sz w:val="22"/>
          <w:szCs w:val="22"/>
        </w:rPr>
      </w:pPr>
    </w:p>
    <w:p w14:paraId="06BEA5D9" w14:textId="77777777" w:rsidR="00DA49E2" w:rsidRDefault="00DA49E2" w:rsidP="000D4BAF">
      <w:pPr>
        <w:spacing w:line="312" w:lineRule="auto"/>
        <w:jc w:val="both"/>
        <w:rPr>
          <w:b/>
          <w:sz w:val="22"/>
          <w:szCs w:val="22"/>
        </w:rPr>
      </w:pPr>
    </w:p>
    <w:p w14:paraId="55FF0CD3" w14:textId="77777777" w:rsidR="00DA49E2" w:rsidRDefault="00DA49E2" w:rsidP="000D4BAF">
      <w:pPr>
        <w:spacing w:line="312" w:lineRule="auto"/>
        <w:jc w:val="both"/>
        <w:rPr>
          <w:b/>
          <w:sz w:val="22"/>
          <w:szCs w:val="22"/>
        </w:rPr>
      </w:pPr>
    </w:p>
    <w:p w14:paraId="5B13C1D9" w14:textId="77777777" w:rsidR="00DA49E2" w:rsidRDefault="00DA49E2" w:rsidP="000D4BAF">
      <w:pPr>
        <w:spacing w:line="312" w:lineRule="auto"/>
        <w:jc w:val="both"/>
        <w:rPr>
          <w:b/>
          <w:sz w:val="22"/>
          <w:szCs w:val="22"/>
        </w:rPr>
      </w:pPr>
    </w:p>
    <w:p w14:paraId="4DDD23EC" w14:textId="77777777" w:rsidR="00DA49E2" w:rsidRDefault="00DA49E2" w:rsidP="000D4BAF">
      <w:pPr>
        <w:spacing w:line="312" w:lineRule="auto"/>
        <w:jc w:val="both"/>
        <w:rPr>
          <w:b/>
          <w:sz w:val="22"/>
          <w:szCs w:val="22"/>
        </w:rPr>
      </w:pPr>
    </w:p>
    <w:p w14:paraId="2805DB08" w14:textId="77777777" w:rsidR="00DA49E2" w:rsidRDefault="00DA49E2" w:rsidP="000D4BAF">
      <w:pPr>
        <w:spacing w:line="312" w:lineRule="auto"/>
        <w:jc w:val="both"/>
        <w:rPr>
          <w:b/>
          <w:sz w:val="22"/>
          <w:szCs w:val="22"/>
        </w:rPr>
      </w:pPr>
    </w:p>
    <w:p w14:paraId="25854BE7" w14:textId="77777777" w:rsidR="00DA49E2" w:rsidRDefault="00DA49E2" w:rsidP="000D4BAF">
      <w:pPr>
        <w:spacing w:line="312" w:lineRule="auto"/>
        <w:jc w:val="both"/>
        <w:rPr>
          <w:b/>
          <w:sz w:val="22"/>
          <w:szCs w:val="22"/>
        </w:rPr>
      </w:pPr>
    </w:p>
    <w:p w14:paraId="56AC4997" w14:textId="77777777" w:rsidR="00DA49E2" w:rsidRDefault="00DA49E2" w:rsidP="000D4BAF">
      <w:pPr>
        <w:spacing w:line="312" w:lineRule="auto"/>
        <w:jc w:val="both"/>
        <w:rPr>
          <w:b/>
          <w:sz w:val="22"/>
          <w:szCs w:val="22"/>
        </w:rPr>
      </w:pPr>
    </w:p>
    <w:p w14:paraId="75A3CF8B" w14:textId="77777777" w:rsidR="00DA49E2" w:rsidRDefault="00DA49E2" w:rsidP="000D4BAF">
      <w:pPr>
        <w:spacing w:line="312" w:lineRule="auto"/>
        <w:jc w:val="both"/>
        <w:rPr>
          <w:b/>
          <w:sz w:val="22"/>
          <w:szCs w:val="22"/>
        </w:rPr>
      </w:pPr>
    </w:p>
    <w:p w14:paraId="383AE84B" w14:textId="77777777" w:rsidR="00DA49E2" w:rsidRDefault="00DA49E2" w:rsidP="000D4BAF">
      <w:pPr>
        <w:spacing w:line="312" w:lineRule="auto"/>
        <w:jc w:val="both"/>
        <w:rPr>
          <w:b/>
          <w:sz w:val="22"/>
          <w:szCs w:val="22"/>
        </w:rPr>
      </w:pPr>
    </w:p>
    <w:p w14:paraId="3FC5D78E" w14:textId="77777777" w:rsidR="00DA49E2" w:rsidRDefault="00DA49E2" w:rsidP="000D4BAF">
      <w:pPr>
        <w:spacing w:line="312" w:lineRule="auto"/>
        <w:jc w:val="both"/>
        <w:rPr>
          <w:b/>
          <w:sz w:val="22"/>
          <w:szCs w:val="22"/>
        </w:rPr>
      </w:pPr>
    </w:p>
    <w:p w14:paraId="127CD325" w14:textId="77777777" w:rsidR="00DA49E2" w:rsidRDefault="00DA49E2" w:rsidP="000D4BAF">
      <w:pPr>
        <w:spacing w:line="312" w:lineRule="auto"/>
        <w:jc w:val="both"/>
        <w:rPr>
          <w:b/>
          <w:sz w:val="22"/>
          <w:szCs w:val="22"/>
        </w:rPr>
      </w:pPr>
    </w:p>
    <w:p w14:paraId="3E1DE1EF" w14:textId="77777777" w:rsidR="00DA49E2" w:rsidRDefault="00DA49E2" w:rsidP="000D4BAF">
      <w:pPr>
        <w:spacing w:line="312" w:lineRule="auto"/>
        <w:jc w:val="both"/>
        <w:rPr>
          <w:b/>
          <w:sz w:val="22"/>
          <w:szCs w:val="22"/>
        </w:rPr>
      </w:pPr>
    </w:p>
    <w:p w14:paraId="15D004CF" w14:textId="77777777" w:rsidR="000A4019" w:rsidRDefault="000A4019" w:rsidP="000D4BAF">
      <w:pPr>
        <w:spacing w:line="312" w:lineRule="auto"/>
        <w:jc w:val="both"/>
        <w:rPr>
          <w:b/>
          <w:sz w:val="22"/>
          <w:szCs w:val="22"/>
        </w:rPr>
      </w:pPr>
    </w:p>
    <w:p w14:paraId="26C238F8" w14:textId="77777777" w:rsidR="000A4019" w:rsidRDefault="000A4019" w:rsidP="000D4BAF">
      <w:pPr>
        <w:spacing w:line="312" w:lineRule="auto"/>
        <w:jc w:val="both"/>
        <w:rPr>
          <w:b/>
          <w:sz w:val="22"/>
          <w:szCs w:val="22"/>
        </w:rPr>
      </w:pPr>
    </w:p>
    <w:p w14:paraId="00E9056B" w14:textId="77777777" w:rsidR="000A4019" w:rsidRDefault="000A4019" w:rsidP="000D4BAF">
      <w:pPr>
        <w:spacing w:line="312" w:lineRule="auto"/>
        <w:jc w:val="both"/>
        <w:rPr>
          <w:b/>
          <w:sz w:val="22"/>
          <w:szCs w:val="22"/>
        </w:rPr>
      </w:pPr>
    </w:p>
    <w:p w14:paraId="3066800B" w14:textId="77777777" w:rsidR="000A4019" w:rsidRDefault="000A4019" w:rsidP="000D4BAF">
      <w:pPr>
        <w:spacing w:line="312" w:lineRule="auto"/>
        <w:jc w:val="both"/>
        <w:rPr>
          <w:b/>
          <w:sz w:val="22"/>
          <w:szCs w:val="22"/>
        </w:rPr>
      </w:pPr>
    </w:p>
    <w:p w14:paraId="43AB63D1" w14:textId="77777777" w:rsidR="000A4019" w:rsidRDefault="000A4019" w:rsidP="000D4BAF">
      <w:pPr>
        <w:spacing w:line="312" w:lineRule="auto"/>
        <w:jc w:val="both"/>
        <w:rPr>
          <w:b/>
          <w:sz w:val="22"/>
          <w:szCs w:val="22"/>
        </w:rPr>
      </w:pPr>
    </w:p>
    <w:p w14:paraId="1017212E" w14:textId="77777777" w:rsidR="000A4019" w:rsidRDefault="000A4019" w:rsidP="000D4BAF">
      <w:pPr>
        <w:spacing w:line="312" w:lineRule="auto"/>
        <w:jc w:val="both"/>
        <w:rPr>
          <w:b/>
          <w:sz w:val="22"/>
          <w:szCs w:val="22"/>
        </w:rPr>
      </w:pPr>
    </w:p>
    <w:p w14:paraId="2DE388A3" w14:textId="77777777" w:rsidR="000A4019" w:rsidRDefault="000A4019" w:rsidP="000D4BAF">
      <w:pPr>
        <w:spacing w:line="312" w:lineRule="auto"/>
        <w:jc w:val="both"/>
        <w:rPr>
          <w:b/>
          <w:sz w:val="22"/>
          <w:szCs w:val="22"/>
        </w:rPr>
      </w:pPr>
    </w:p>
    <w:p w14:paraId="79BEAE70" w14:textId="77777777" w:rsidR="000A4019" w:rsidRDefault="000A4019" w:rsidP="000D4BAF">
      <w:pPr>
        <w:spacing w:line="312" w:lineRule="auto"/>
        <w:jc w:val="both"/>
        <w:rPr>
          <w:b/>
          <w:sz w:val="22"/>
          <w:szCs w:val="22"/>
        </w:rPr>
      </w:pPr>
    </w:p>
    <w:p w14:paraId="0EFA2CB8" w14:textId="77777777" w:rsidR="000A4019" w:rsidRDefault="000A4019" w:rsidP="000D4BAF">
      <w:pPr>
        <w:spacing w:line="312" w:lineRule="auto"/>
        <w:jc w:val="both"/>
        <w:rPr>
          <w:b/>
          <w:sz w:val="22"/>
          <w:szCs w:val="22"/>
        </w:rPr>
      </w:pPr>
    </w:p>
    <w:p w14:paraId="3EC19609" w14:textId="77777777" w:rsidR="000A4019" w:rsidRDefault="000A4019" w:rsidP="000D4BAF">
      <w:pPr>
        <w:spacing w:line="312" w:lineRule="auto"/>
        <w:jc w:val="both"/>
        <w:rPr>
          <w:b/>
          <w:sz w:val="22"/>
          <w:szCs w:val="22"/>
        </w:rPr>
      </w:pPr>
    </w:p>
    <w:p w14:paraId="25DEB87A" w14:textId="77777777" w:rsidR="000A4019" w:rsidRDefault="000A4019" w:rsidP="000D4BAF">
      <w:pPr>
        <w:spacing w:line="312" w:lineRule="auto"/>
        <w:jc w:val="both"/>
        <w:rPr>
          <w:b/>
          <w:sz w:val="22"/>
          <w:szCs w:val="22"/>
        </w:rPr>
      </w:pPr>
    </w:p>
    <w:p w14:paraId="02451530" w14:textId="77777777" w:rsidR="000A4019" w:rsidRDefault="000A4019" w:rsidP="000D4BAF">
      <w:pPr>
        <w:spacing w:line="312" w:lineRule="auto"/>
        <w:jc w:val="both"/>
        <w:rPr>
          <w:b/>
          <w:sz w:val="22"/>
          <w:szCs w:val="22"/>
        </w:rPr>
      </w:pPr>
    </w:p>
    <w:p w14:paraId="594AF051" w14:textId="77777777" w:rsidR="000A4019" w:rsidRDefault="000A4019" w:rsidP="000D4BAF">
      <w:pPr>
        <w:spacing w:line="312" w:lineRule="auto"/>
        <w:jc w:val="both"/>
        <w:rPr>
          <w:b/>
          <w:sz w:val="22"/>
          <w:szCs w:val="22"/>
        </w:rPr>
      </w:pPr>
    </w:p>
    <w:p w14:paraId="2C5146BE" w14:textId="77777777" w:rsidR="000A4019" w:rsidRDefault="000A4019" w:rsidP="000D4BAF">
      <w:pPr>
        <w:spacing w:line="312" w:lineRule="auto"/>
        <w:jc w:val="both"/>
        <w:rPr>
          <w:b/>
          <w:sz w:val="22"/>
          <w:szCs w:val="22"/>
        </w:rPr>
      </w:pPr>
    </w:p>
    <w:p w14:paraId="1DA4C075" w14:textId="77777777" w:rsidR="000A4019" w:rsidRDefault="000A4019" w:rsidP="000D4BAF">
      <w:pPr>
        <w:spacing w:line="312" w:lineRule="auto"/>
        <w:jc w:val="both"/>
        <w:rPr>
          <w:b/>
          <w:sz w:val="22"/>
          <w:szCs w:val="22"/>
        </w:rPr>
      </w:pPr>
    </w:p>
    <w:p w14:paraId="1B9A2BE2" w14:textId="77777777" w:rsidR="000A4019" w:rsidRDefault="000A4019" w:rsidP="000D4BAF">
      <w:pPr>
        <w:spacing w:line="312" w:lineRule="auto"/>
        <w:jc w:val="both"/>
        <w:rPr>
          <w:b/>
          <w:sz w:val="22"/>
          <w:szCs w:val="22"/>
        </w:rPr>
      </w:pPr>
    </w:p>
    <w:p w14:paraId="77B1CBAF" w14:textId="77777777" w:rsidR="000A4019" w:rsidRDefault="000A4019" w:rsidP="000D4BAF">
      <w:pPr>
        <w:spacing w:line="312" w:lineRule="auto"/>
        <w:jc w:val="both"/>
        <w:rPr>
          <w:b/>
          <w:sz w:val="22"/>
          <w:szCs w:val="22"/>
        </w:rPr>
      </w:pPr>
    </w:p>
    <w:p w14:paraId="7C9CE484" w14:textId="77777777" w:rsidR="000A4019" w:rsidRDefault="000A4019" w:rsidP="000D4BAF">
      <w:pPr>
        <w:spacing w:line="312" w:lineRule="auto"/>
        <w:jc w:val="both"/>
        <w:rPr>
          <w:b/>
          <w:sz w:val="22"/>
          <w:szCs w:val="22"/>
        </w:rPr>
      </w:pPr>
    </w:p>
    <w:p w14:paraId="1D1CE609" w14:textId="77777777" w:rsidR="000A4019" w:rsidRDefault="000A4019" w:rsidP="000D4BAF">
      <w:pPr>
        <w:spacing w:line="312" w:lineRule="auto"/>
        <w:jc w:val="both"/>
        <w:rPr>
          <w:b/>
          <w:sz w:val="22"/>
          <w:szCs w:val="22"/>
        </w:rPr>
      </w:pPr>
    </w:p>
    <w:p w14:paraId="5486D526" w14:textId="77777777" w:rsidR="000A4019" w:rsidRDefault="000A4019" w:rsidP="000D4BAF">
      <w:pPr>
        <w:spacing w:line="312" w:lineRule="auto"/>
        <w:jc w:val="both"/>
        <w:rPr>
          <w:b/>
          <w:sz w:val="22"/>
          <w:szCs w:val="22"/>
        </w:rPr>
      </w:pPr>
    </w:p>
    <w:p w14:paraId="04CD9130" w14:textId="77777777" w:rsidR="000A4019" w:rsidRDefault="000A4019" w:rsidP="000D4BAF">
      <w:pPr>
        <w:spacing w:line="312" w:lineRule="auto"/>
        <w:jc w:val="both"/>
        <w:rPr>
          <w:b/>
          <w:sz w:val="22"/>
          <w:szCs w:val="22"/>
        </w:rPr>
      </w:pPr>
    </w:p>
    <w:p w14:paraId="525CD1A7" w14:textId="77777777" w:rsidR="0046313D" w:rsidRDefault="0046313D" w:rsidP="000D4BAF">
      <w:pPr>
        <w:spacing w:line="312" w:lineRule="auto"/>
        <w:jc w:val="both"/>
        <w:rPr>
          <w:b/>
          <w:sz w:val="22"/>
          <w:szCs w:val="22"/>
        </w:rPr>
      </w:pPr>
    </w:p>
    <w:p w14:paraId="38949749" w14:textId="77777777" w:rsidR="0046313D" w:rsidRDefault="0046313D" w:rsidP="000D4BAF">
      <w:pPr>
        <w:spacing w:line="312" w:lineRule="auto"/>
        <w:jc w:val="both"/>
        <w:rPr>
          <w:b/>
          <w:sz w:val="22"/>
          <w:szCs w:val="22"/>
        </w:rPr>
      </w:pPr>
    </w:p>
    <w:p w14:paraId="4303360D" w14:textId="77777777" w:rsidR="0046313D" w:rsidRPr="000B5CB1" w:rsidRDefault="0046313D" w:rsidP="000D4BAF">
      <w:pPr>
        <w:spacing w:line="312" w:lineRule="auto"/>
        <w:jc w:val="both"/>
        <w:rPr>
          <w:b/>
          <w:sz w:val="22"/>
          <w:szCs w:val="22"/>
        </w:rPr>
      </w:pPr>
    </w:p>
    <w:p w14:paraId="043207F8" w14:textId="77777777" w:rsidR="00C52DBE" w:rsidRPr="000B5CB1" w:rsidRDefault="00C52DBE"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18FB925B" w:rsidR="00A24212" w:rsidRPr="000B5CB1" w:rsidRDefault="00A24212" w:rsidP="000D4BAF">
      <w:pPr>
        <w:spacing w:line="312" w:lineRule="auto"/>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6D45C3">
        <w:rPr>
          <w:sz w:val="22"/>
          <w:szCs w:val="22"/>
        </w:rPr>
        <w:t>»DOBAVA MEDICINSKIH PRIPOMOČKOV ZA KARDIOKIRURGIJO</w:t>
      </w:r>
      <w:r w:rsidR="0049329E">
        <w:rPr>
          <w:b/>
          <w:sz w:val="22"/>
          <w:szCs w:val="22"/>
        </w:rPr>
        <w:t>«</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lastRenderedPageBreak/>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Default="00D563C1" w:rsidP="000D4BAF">
      <w:pPr>
        <w:spacing w:line="312" w:lineRule="auto"/>
        <w:jc w:val="both"/>
        <w:rPr>
          <w:sz w:val="22"/>
          <w:szCs w:val="22"/>
        </w:rPr>
      </w:pPr>
    </w:p>
    <w:p w14:paraId="56CE7F2B" w14:textId="77777777" w:rsidR="00593C51" w:rsidRDefault="00593C51" w:rsidP="000D4BAF">
      <w:pPr>
        <w:spacing w:line="312" w:lineRule="auto"/>
        <w:jc w:val="both"/>
        <w:rPr>
          <w:sz w:val="22"/>
          <w:szCs w:val="22"/>
        </w:rPr>
      </w:pPr>
    </w:p>
    <w:p w14:paraId="2A3BC125" w14:textId="77777777" w:rsidR="00593C51" w:rsidRDefault="00593C51" w:rsidP="000D4BAF">
      <w:pPr>
        <w:spacing w:line="312" w:lineRule="auto"/>
        <w:jc w:val="both"/>
        <w:rPr>
          <w:sz w:val="22"/>
          <w:szCs w:val="22"/>
        </w:rPr>
      </w:pPr>
    </w:p>
    <w:p w14:paraId="7000E346" w14:textId="77777777" w:rsidR="00593C51" w:rsidRDefault="00593C51" w:rsidP="000D4BAF">
      <w:pPr>
        <w:spacing w:line="312" w:lineRule="auto"/>
        <w:jc w:val="both"/>
        <w:rPr>
          <w:sz w:val="22"/>
          <w:szCs w:val="22"/>
        </w:rPr>
      </w:pPr>
    </w:p>
    <w:p w14:paraId="657071FE" w14:textId="77777777" w:rsidR="00593C51" w:rsidRDefault="00593C51" w:rsidP="000D4BAF">
      <w:pPr>
        <w:spacing w:line="312" w:lineRule="auto"/>
        <w:jc w:val="both"/>
        <w:rPr>
          <w:sz w:val="22"/>
          <w:szCs w:val="22"/>
        </w:rPr>
      </w:pPr>
    </w:p>
    <w:p w14:paraId="05188D28" w14:textId="77777777" w:rsidR="00593C51" w:rsidRDefault="00593C51" w:rsidP="000D4BAF">
      <w:pPr>
        <w:spacing w:line="312" w:lineRule="auto"/>
        <w:jc w:val="both"/>
        <w:rPr>
          <w:sz w:val="22"/>
          <w:szCs w:val="22"/>
        </w:rPr>
      </w:pPr>
    </w:p>
    <w:p w14:paraId="0AAEFCE2" w14:textId="77777777" w:rsidR="00593C51" w:rsidRDefault="00593C51" w:rsidP="000D4BAF">
      <w:pPr>
        <w:spacing w:line="312" w:lineRule="auto"/>
        <w:jc w:val="both"/>
        <w:rPr>
          <w:sz w:val="22"/>
          <w:szCs w:val="22"/>
        </w:rPr>
      </w:pPr>
    </w:p>
    <w:p w14:paraId="7F39A372" w14:textId="77777777" w:rsidR="00593C51" w:rsidRDefault="00593C51" w:rsidP="000D4BAF">
      <w:pPr>
        <w:spacing w:line="312" w:lineRule="auto"/>
        <w:jc w:val="both"/>
        <w:rPr>
          <w:sz w:val="22"/>
          <w:szCs w:val="22"/>
        </w:rPr>
      </w:pPr>
    </w:p>
    <w:p w14:paraId="7C4F098E" w14:textId="77777777" w:rsidR="00593C51" w:rsidRDefault="00593C51" w:rsidP="000D4BAF">
      <w:pPr>
        <w:spacing w:line="312" w:lineRule="auto"/>
        <w:jc w:val="both"/>
        <w:rPr>
          <w:sz w:val="22"/>
          <w:szCs w:val="22"/>
        </w:rPr>
      </w:pPr>
    </w:p>
    <w:p w14:paraId="3555304E" w14:textId="77777777" w:rsidR="00593C51" w:rsidRDefault="00593C51" w:rsidP="000D4BAF">
      <w:pPr>
        <w:spacing w:line="312" w:lineRule="auto"/>
        <w:jc w:val="both"/>
        <w:rPr>
          <w:sz w:val="22"/>
          <w:szCs w:val="22"/>
        </w:rPr>
      </w:pPr>
    </w:p>
    <w:p w14:paraId="290F0194" w14:textId="77777777" w:rsidR="00593C51" w:rsidRDefault="00593C51" w:rsidP="000D4BAF">
      <w:pPr>
        <w:spacing w:line="312" w:lineRule="auto"/>
        <w:jc w:val="both"/>
        <w:rPr>
          <w:sz w:val="22"/>
          <w:szCs w:val="22"/>
        </w:rPr>
      </w:pPr>
    </w:p>
    <w:p w14:paraId="34D1D501" w14:textId="77777777" w:rsidR="00593C51" w:rsidRDefault="00593C51" w:rsidP="000D4BAF">
      <w:pPr>
        <w:spacing w:line="312" w:lineRule="auto"/>
        <w:jc w:val="both"/>
        <w:rPr>
          <w:sz w:val="22"/>
          <w:szCs w:val="22"/>
        </w:rPr>
      </w:pPr>
    </w:p>
    <w:p w14:paraId="2AFCD77F" w14:textId="77777777" w:rsidR="00593C51" w:rsidRDefault="00593C51" w:rsidP="000D4BAF">
      <w:pPr>
        <w:spacing w:line="312" w:lineRule="auto"/>
        <w:jc w:val="both"/>
        <w:rPr>
          <w:sz w:val="22"/>
          <w:szCs w:val="22"/>
        </w:rPr>
      </w:pPr>
    </w:p>
    <w:p w14:paraId="013F849B" w14:textId="77777777" w:rsidR="00593C51" w:rsidRDefault="00593C51" w:rsidP="000D4BAF">
      <w:pPr>
        <w:spacing w:line="312" w:lineRule="auto"/>
        <w:jc w:val="both"/>
        <w:rPr>
          <w:sz w:val="22"/>
          <w:szCs w:val="22"/>
        </w:rPr>
      </w:pPr>
    </w:p>
    <w:p w14:paraId="276DF10F" w14:textId="77777777" w:rsidR="00593C51" w:rsidRDefault="00593C51" w:rsidP="000D4BAF">
      <w:pPr>
        <w:spacing w:line="312" w:lineRule="auto"/>
        <w:jc w:val="both"/>
        <w:rPr>
          <w:sz w:val="22"/>
          <w:szCs w:val="22"/>
        </w:rPr>
      </w:pPr>
    </w:p>
    <w:p w14:paraId="17423357" w14:textId="77777777" w:rsidR="00593C51" w:rsidRDefault="00593C51" w:rsidP="000D4BAF">
      <w:pPr>
        <w:spacing w:line="312" w:lineRule="auto"/>
        <w:jc w:val="both"/>
        <w:rPr>
          <w:sz w:val="22"/>
          <w:szCs w:val="22"/>
        </w:rPr>
      </w:pPr>
    </w:p>
    <w:p w14:paraId="77D60BBE" w14:textId="77777777" w:rsidR="00593C51" w:rsidRDefault="00593C51" w:rsidP="000D4BAF">
      <w:pPr>
        <w:spacing w:line="312" w:lineRule="auto"/>
        <w:jc w:val="both"/>
        <w:rPr>
          <w:sz w:val="22"/>
          <w:szCs w:val="22"/>
        </w:rPr>
      </w:pPr>
    </w:p>
    <w:p w14:paraId="7202698F" w14:textId="77777777" w:rsidR="00593C51" w:rsidRDefault="00593C51" w:rsidP="000D4BAF">
      <w:pPr>
        <w:spacing w:line="312" w:lineRule="auto"/>
        <w:jc w:val="both"/>
        <w:rPr>
          <w:sz w:val="22"/>
          <w:szCs w:val="22"/>
        </w:rPr>
      </w:pPr>
    </w:p>
    <w:p w14:paraId="31F69782" w14:textId="77777777" w:rsidR="00593C51" w:rsidRDefault="00593C51" w:rsidP="000D4BAF">
      <w:pPr>
        <w:spacing w:line="312" w:lineRule="auto"/>
        <w:jc w:val="both"/>
        <w:rPr>
          <w:sz w:val="22"/>
          <w:szCs w:val="22"/>
        </w:rPr>
      </w:pPr>
    </w:p>
    <w:p w14:paraId="3421E6BC" w14:textId="77777777" w:rsidR="00593C51" w:rsidRDefault="00593C51" w:rsidP="000D4BAF">
      <w:pPr>
        <w:spacing w:line="312" w:lineRule="auto"/>
        <w:jc w:val="both"/>
        <w:rPr>
          <w:sz w:val="22"/>
          <w:szCs w:val="22"/>
        </w:rPr>
      </w:pPr>
    </w:p>
    <w:p w14:paraId="1FBEAF16" w14:textId="77777777" w:rsidR="00593C51" w:rsidRDefault="00593C51" w:rsidP="000D4BAF">
      <w:pPr>
        <w:spacing w:line="312" w:lineRule="auto"/>
        <w:jc w:val="both"/>
        <w:rPr>
          <w:sz w:val="22"/>
          <w:szCs w:val="22"/>
        </w:rPr>
      </w:pPr>
    </w:p>
    <w:p w14:paraId="180E509A" w14:textId="77777777" w:rsidR="00593C51" w:rsidRDefault="00593C51" w:rsidP="000D4BAF">
      <w:pPr>
        <w:spacing w:line="312" w:lineRule="auto"/>
        <w:jc w:val="both"/>
        <w:rPr>
          <w:sz w:val="22"/>
          <w:szCs w:val="22"/>
        </w:rPr>
      </w:pPr>
    </w:p>
    <w:p w14:paraId="6A356471" w14:textId="77777777" w:rsidR="00593C51" w:rsidRDefault="00593C51" w:rsidP="000D4BAF">
      <w:pPr>
        <w:spacing w:line="312" w:lineRule="auto"/>
        <w:jc w:val="both"/>
        <w:rPr>
          <w:sz w:val="22"/>
          <w:szCs w:val="22"/>
        </w:rPr>
      </w:pPr>
    </w:p>
    <w:p w14:paraId="4BE32354" w14:textId="77777777" w:rsidR="00593C51" w:rsidRDefault="00593C51" w:rsidP="000D4BAF">
      <w:pPr>
        <w:spacing w:line="312" w:lineRule="auto"/>
        <w:jc w:val="both"/>
        <w:rPr>
          <w:sz w:val="22"/>
          <w:szCs w:val="22"/>
        </w:rPr>
      </w:pPr>
    </w:p>
    <w:p w14:paraId="1B5F742B" w14:textId="77777777" w:rsidR="00593C51" w:rsidRDefault="00593C51" w:rsidP="000D4BAF">
      <w:pPr>
        <w:spacing w:line="312" w:lineRule="auto"/>
        <w:jc w:val="both"/>
        <w:rPr>
          <w:sz w:val="22"/>
          <w:szCs w:val="22"/>
        </w:rPr>
      </w:pPr>
    </w:p>
    <w:p w14:paraId="4ADF9857" w14:textId="77777777" w:rsidR="00593C51" w:rsidRDefault="00593C51" w:rsidP="000D4BAF">
      <w:pPr>
        <w:spacing w:line="312" w:lineRule="auto"/>
        <w:jc w:val="both"/>
        <w:rPr>
          <w:sz w:val="22"/>
          <w:szCs w:val="22"/>
        </w:rPr>
      </w:pPr>
    </w:p>
    <w:p w14:paraId="10C6ED09" w14:textId="77777777" w:rsidR="00593C51" w:rsidRDefault="00593C51" w:rsidP="000D4BAF">
      <w:pPr>
        <w:spacing w:line="312" w:lineRule="auto"/>
        <w:jc w:val="both"/>
        <w:rPr>
          <w:sz w:val="22"/>
          <w:szCs w:val="22"/>
        </w:rPr>
      </w:pPr>
    </w:p>
    <w:p w14:paraId="63E6C305" w14:textId="77777777" w:rsidR="00593C51" w:rsidRDefault="00593C51" w:rsidP="000D4BAF">
      <w:pPr>
        <w:spacing w:line="312" w:lineRule="auto"/>
        <w:jc w:val="both"/>
        <w:rPr>
          <w:sz w:val="22"/>
          <w:szCs w:val="22"/>
        </w:rPr>
      </w:pPr>
    </w:p>
    <w:p w14:paraId="402360FF" w14:textId="77777777" w:rsidR="00593C51" w:rsidRDefault="00593C51" w:rsidP="000D4BAF">
      <w:pPr>
        <w:spacing w:line="312" w:lineRule="auto"/>
        <w:jc w:val="both"/>
        <w:rPr>
          <w:sz w:val="22"/>
          <w:szCs w:val="22"/>
        </w:rPr>
      </w:pPr>
    </w:p>
    <w:p w14:paraId="2867E460" w14:textId="77777777" w:rsidR="00593C51" w:rsidRDefault="00593C51" w:rsidP="000D4BAF">
      <w:pPr>
        <w:spacing w:line="312" w:lineRule="auto"/>
        <w:jc w:val="both"/>
        <w:rPr>
          <w:sz w:val="22"/>
          <w:szCs w:val="22"/>
        </w:rPr>
      </w:pPr>
    </w:p>
    <w:p w14:paraId="074B549F" w14:textId="77777777" w:rsidR="00593C51" w:rsidRDefault="00593C51" w:rsidP="000D4BAF">
      <w:pPr>
        <w:spacing w:line="312" w:lineRule="auto"/>
        <w:jc w:val="both"/>
        <w:rPr>
          <w:sz w:val="22"/>
          <w:szCs w:val="22"/>
        </w:rPr>
      </w:pPr>
    </w:p>
    <w:p w14:paraId="689EDD09" w14:textId="77777777" w:rsidR="00593C51" w:rsidRDefault="00593C51" w:rsidP="000D4BAF">
      <w:pPr>
        <w:spacing w:line="312" w:lineRule="auto"/>
        <w:jc w:val="both"/>
        <w:rPr>
          <w:sz w:val="22"/>
          <w:szCs w:val="22"/>
        </w:rPr>
      </w:pPr>
    </w:p>
    <w:p w14:paraId="5CFD80D7" w14:textId="77777777" w:rsidR="00593C51" w:rsidRDefault="00593C51" w:rsidP="000D4BAF">
      <w:pPr>
        <w:spacing w:line="312" w:lineRule="auto"/>
        <w:jc w:val="both"/>
        <w:rPr>
          <w:sz w:val="22"/>
          <w:szCs w:val="22"/>
        </w:rPr>
      </w:pPr>
    </w:p>
    <w:p w14:paraId="58A7DFAB" w14:textId="77777777" w:rsidR="00593C51" w:rsidRDefault="00593C51" w:rsidP="000D4BAF">
      <w:pPr>
        <w:spacing w:line="312" w:lineRule="auto"/>
        <w:jc w:val="both"/>
        <w:rPr>
          <w:sz w:val="22"/>
          <w:szCs w:val="22"/>
        </w:rPr>
      </w:pPr>
    </w:p>
    <w:p w14:paraId="1A7BBC14" w14:textId="77777777" w:rsidR="00593C51" w:rsidRDefault="00593C51" w:rsidP="000D4BAF">
      <w:pPr>
        <w:spacing w:line="312" w:lineRule="auto"/>
        <w:jc w:val="both"/>
        <w:rPr>
          <w:sz w:val="22"/>
          <w:szCs w:val="22"/>
        </w:rPr>
      </w:pPr>
    </w:p>
    <w:p w14:paraId="2C5B5AC9" w14:textId="77777777" w:rsidR="00593C51" w:rsidRPr="000B5CB1" w:rsidRDefault="00593C51"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4D01D6AE" w14:textId="77777777" w:rsidR="00215AF5" w:rsidRDefault="00215AF5" w:rsidP="000D4BAF">
      <w:pPr>
        <w:spacing w:line="312" w:lineRule="auto"/>
        <w:jc w:val="both"/>
        <w:rPr>
          <w:sz w:val="22"/>
          <w:szCs w:val="22"/>
        </w:rPr>
      </w:pPr>
    </w:p>
    <w:p w14:paraId="07B9514A" w14:textId="77777777" w:rsidR="002548D9" w:rsidRPr="000B5CB1" w:rsidRDefault="002548D9" w:rsidP="002548D9">
      <w:pPr>
        <w:spacing w:line="312" w:lineRule="auto"/>
        <w:jc w:val="both"/>
        <w:rPr>
          <w:b/>
          <w:bCs/>
          <w:sz w:val="22"/>
          <w:szCs w:val="22"/>
        </w:rPr>
      </w:pPr>
      <w:bookmarkStart w:id="14" w:name="_Hlk127364062"/>
      <w:r w:rsidRPr="000B5CB1">
        <w:rPr>
          <w:b/>
          <w:bCs/>
          <w:sz w:val="22"/>
          <w:szCs w:val="22"/>
        </w:rPr>
        <w:t>OBR-4</w:t>
      </w:r>
    </w:p>
    <w:p w14:paraId="6B70381B" w14:textId="77777777" w:rsidR="002548D9" w:rsidRPr="000B5CB1" w:rsidRDefault="002548D9" w:rsidP="002548D9">
      <w:pPr>
        <w:spacing w:line="312" w:lineRule="auto"/>
        <w:jc w:val="both"/>
        <w:rPr>
          <w:b/>
          <w:bCs/>
          <w:sz w:val="22"/>
          <w:szCs w:val="22"/>
        </w:rPr>
      </w:pPr>
    </w:p>
    <w:p w14:paraId="4B2554CD" w14:textId="77777777" w:rsidR="002548D9" w:rsidRPr="000B5CB1" w:rsidRDefault="002548D9" w:rsidP="002548D9">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72331303" w14:textId="77777777" w:rsidR="002548D9" w:rsidRPr="000B5CB1" w:rsidRDefault="002548D9" w:rsidP="002548D9">
      <w:pPr>
        <w:spacing w:line="312" w:lineRule="auto"/>
        <w:jc w:val="both"/>
        <w:rPr>
          <w:sz w:val="22"/>
          <w:szCs w:val="22"/>
        </w:rPr>
      </w:pPr>
    </w:p>
    <w:p w14:paraId="2C6D526D" w14:textId="77777777" w:rsidR="002548D9" w:rsidRPr="000B5CB1" w:rsidRDefault="002548D9" w:rsidP="002548D9">
      <w:pPr>
        <w:spacing w:line="312" w:lineRule="auto"/>
        <w:jc w:val="both"/>
        <w:rPr>
          <w:sz w:val="22"/>
          <w:szCs w:val="22"/>
        </w:rPr>
      </w:pPr>
      <w:r w:rsidRPr="000B5CB1">
        <w:rPr>
          <w:sz w:val="22"/>
          <w:szCs w:val="22"/>
        </w:rPr>
        <w:t xml:space="preserve">V postopku oddaje javnega naročila </w:t>
      </w:r>
      <w:r>
        <w:rPr>
          <w:sz w:val="22"/>
          <w:szCs w:val="22"/>
        </w:rPr>
        <w:t>»DOBAVA MEDICINSKIH PRIPOMOČKOV ZA KARDIOKIRURGIJO</w:t>
      </w:r>
      <w:r w:rsidRPr="001C7C6E">
        <w:rPr>
          <w:i/>
          <w:iCs/>
          <w:sz w:val="22"/>
          <w:szCs w:val="22"/>
        </w:rPr>
        <w:t>«</w:t>
      </w:r>
      <w:r w:rsidRPr="000B5CB1">
        <w:rPr>
          <w:sz w:val="22"/>
          <w:szCs w:val="22"/>
        </w:rPr>
        <w:t>, objavljen na Portalu javnih naročil pod  št. objave JN____/20</w:t>
      </w:r>
      <w:r>
        <w:rPr>
          <w:sz w:val="22"/>
          <w:szCs w:val="22"/>
        </w:rPr>
        <w:t>25</w:t>
      </w:r>
      <w:r w:rsidRPr="000B5CB1">
        <w:rPr>
          <w:sz w:val="22"/>
          <w:szCs w:val="22"/>
        </w:rPr>
        <w:t xml:space="preserve"> </w:t>
      </w:r>
      <w:r>
        <w:rPr>
          <w:sz w:val="22"/>
          <w:szCs w:val="22"/>
        </w:rPr>
        <w:t>ponudnik ________________________________________________</w:t>
      </w:r>
      <w:r w:rsidRPr="000B5CB1">
        <w:rPr>
          <w:sz w:val="22"/>
          <w:szCs w:val="22"/>
        </w:rPr>
        <w:t>podajamo ponudbeno ceno iz priloženega ponudbenega predračuna (izpolnite ustrezno</w:t>
      </w:r>
      <w:r>
        <w:rPr>
          <w:sz w:val="22"/>
          <w:szCs w:val="22"/>
        </w:rPr>
        <w:t>, glede na sklop za katere se ponudba oddaja</w:t>
      </w:r>
      <w:r w:rsidRPr="000B5CB1">
        <w:rPr>
          <w:sz w:val="22"/>
          <w:szCs w:val="22"/>
        </w:rPr>
        <w:t>)</w:t>
      </w:r>
      <w:r>
        <w:rPr>
          <w:sz w:val="22"/>
          <w:szCs w:val="22"/>
        </w:rPr>
        <w:t xml:space="preserve"> </w:t>
      </w:r>
    </w:p>
    <w:p w14:paraId="78FFEEA5" w14:textId="77777777" w:rsidR="002548D9" w:rsidRDefault="002548D9" w:rsidP="002548D9">
      <w:pPr>
        <w:spacing w:line="312" w:lineRule="auto"/>
        <w:jc w:val="both"/>
        <w:rPr>
          <w:rFonts w:eastAsia="Calibri"/>
          <w:sz w:val="22"/>
          <w:szCs w:val="22"/>
        </w:rPr>
      </w:pPr>
    </w:p>
    <w:tbl>
      <w:tblPr>
        <w:tblW w:w="8732" w:type="dxa"/>
        <w:tblCellMar>
          <w:left w:w="70" w:type="dxa"/>
          <w:right w:w="70" w:type="dxa"/>
        </w:tblCellMar>
        <w:tblLook w:val="04A0" w:firstRow="1" w:lastRow="0" w:firstColumn="1" w:lastColumn="0" w:noHBand="0" w:noVBand="1"/>
      </w:tblPr>
      <w:tblGrid>
        <w:gridCol w:w="704"/>
        <w:gridCol w:w="3402"/>
        <w:gridCol w:w="1461"/>
        <w:gridCol w:w="3165"/>
      </w:tblGrid>
      <w:tr w:rsidR="002548D9" w14:paraId="24B71F92" w14:textId="77777777" w:rsidTr="009C2C64">
        <w:trPr>
          <w:trHeight w:val="302"/>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321F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Sklop</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14:paraId="14EB85B5" w14:textId="77777777" w:rsidR="002548D9" w:rsidRDefault="002548D9" w:rsidP="009C2C64">
            <w:pPr>
              <w:jc w:val="center"/>
              <w:rPr>
                <w:rFonts w:ascii="Aptos Narrow" w:hAnsi="Aptos Narrow"/>
                <w:color w:val="000000"/>
                <w:sz w:val="22"/>
                <w:szCs w:val="22"/>
              </w:rPr>
            </w:pPr>
            <w:r>
              <w:rPr>
                <w:rFonts w:ascii="Aptos Narrow" w:hAnsi="Aptos Narrow"/>
                <w:color w:val="000000"/>
                <w:sz w:val="22"/>
                <w:szCs w:val="22"/>
              </w:rPr>
              <w:t>Vrednost v EUR brez DDV za  1 leto</w:t>
            </w:r>
          </w:p>
        </w:tc>
        <w:tc>
          <w:tcPr>
            <w:tcW w:w="1461" w:type="dxa"/>
            <w:tcBorders>
              <w:top w:val="single" w:sz="4" w:space="0" w:color="auto"/>
              <w:left w:val="nil"/>
              <w:bottom w:val="single" w:sz="4" w:space="0" w:color="auto"/>
              <w:right w:val="single" w:sz="4" w:space="0" w:color="auto"/>
            </w:tcBorders>
            <w:shd w:val="clear" w:color="auto" w:fill="auto"/>
            <w:noWrap/>
            <w:vAlign w:val="bottom"/>
            <w:hideMark/>
          </w:tcPr>
          <w:p w14:paraId="2A753D55" w14:textId="77777777" w:rsidR="002548D9" w:rsidRDefault="002548D9" w:rsidP="009C2C64">
            <w:pPr>
              <w:jc w:val="center"/>
              <w:rPr>
                <w:rFonts w:ascii="Aptos Narrow" w:hAnsi="Aptos Narrow"/>
                <w:color w:val="000000"/>
                <w:sz w:val="22"/>
                <w:szCs w:val="22"/>
              </w:rPr>
            </w:pPr>
            <w:r>
              <w:rPr>
                <w:rFonts w:ascii="Aptos Narrow" w:hAnsi="Aptos Narrow"/>
                <w:color w:val="000000"/>
                <w:sz w:val="22"/>
                <w:szCs w:val="22"/>
              </w:rPr>
              <w:t>Vrednost DDV</w:t>
            </w:r>
          </w:p>
        </w:tc>
        <w:tc>
          <w:tcPr>
            <w:tcW w:w="3165" w:type="dxa"/>
            <w:tcBorders>
              <w:top w:val="single" w:sz="4" w:space="0" w:color="auto"/>
              <w:left w:val="nil"/>
              <w:bottom w:val="single" w:sz="4" w:space="0" w:color="auto"/>
              <w:right w:val="single" w:sz="4" w:space="0" w:color="auto"/>
            </w:tcBorders>
            <w:shd w:val="clear" w:color="auto" w:fill="auto"/>
            <w:noWrap/>
            <w:vAlign w:val="bottom"/>
            <w:hideMark/>
          </w:tcPr>
          <w:p w14:paraId="6EBEB1C7" w14:textId="77777777" w:rsidR="002548D9" w:rsidRDefault="002548D9" w:rsidP="009C2C64">
            <w:pPr>
              <w:jc w:val="center"/>
              <w:rPr>
                <w:rFonts w:ascii="Aptos Narrow" w:hAnsi="Aptos Narrow"/>
                <w:color w:val="000000"/>
                <w:sz w:val="22"/>
                <w:szCs w:val="22"/>
              </w:rPr>
            </w:pPr>
            <w:r>
              <w:rPr>
                <w:rFonts w:ascii="Aptos Narrow" w:hAnsi="Aptos Narrow"/>
                <w:color w:val="000000"/>
                <w:sz w:val="22"/>
                <w:szCs w:val="22"/>
              </w:rPr>
              <w:t>Vrednost  v EUR z DDV za 1 leto</w:t>
            </w:r>
          </w:p>
        </w:tc>
      </w:tr>
      <w:tr w:rsidR="002548D9" w14:paraId="45BDA47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042FCAE"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w:t>
            </w:r>
          </w:p>
        </w:tc>
        <w:tc>
          <w:tcPr>
            <w:tcW w:w="3402" w:type="dxa"/>
            <w:tcBorders>
              <w:top w:val="nil"/>
              <w:left w:val="nil"/>
              <w:bottom w:val="single" w:sz="4" w:space="0" w:color="auto"/>
              <w:right w:val="single" w:sz="4" w:space="0" w:color="auto"/>
            </w:tcBorders>
            <w:shd w:val="clear" w:color="auto" w:fill="auto"/>
            <w:noWrap/>
            <w:vAlign w:val="bottom"/>
            <w:hideMark/>
          </w:tcPr>
          <w:p w14:paraId="44E4747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0B55614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6581F5C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62401C0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75C0BCE"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w:t>
            </w:r>
          </w:p>
        </w:tc>
        <w:tc>
          <w:tcPr>
            <w:tcW w:w="3402" w:type="dxa"/>
            <w:tcBorders>
              <w:top w:val="nil"/>
              <w:left w:val="nil"/>
              <w:bottom w:val="single" w:sz="4" w:space="0" w:color="auto"/>
              <w:right w:val="single" w:sz="4" w:space="0" w:color="auto"/>
            </w:tcBorders>
            <w:shd w:val="clear" w:color="auto" w:fill="auto"/>
            <w:noWrap/>
            <w:vAlign w:val="bottom"/>
            <w:hideMark/>
          </w:tcPr>
          <w:p w14:paraId="413DA0B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744CA11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3ACCEA2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0055D500"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07F4EE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w:t>
            </w:r>
          </w:p>
        </w:tc>
        <w:tc>
          <w:tcPr>
            <w:tcW w:w="3402" w:type="dxa"/>
            <w:tcBorders>
              <w:top w:val="nil"/>
              <w:left w:val="nil"/>
              <w:bottom w:val="single" w:sz="4" w:space="0" w:color="auto"/>
              <w:right w:val="single" w:sz="4" w:space="0" w:color="auto"/>
            </w:tcBorders>
            <w:shd w:val="clear" w:color="auto" w:fill="auto"/>
            <w:noWrap/>
            <w:vAlign w:val="bottom"/>
            <w:hideMark/>
          </w:tcPr>
          <w:p w14:paraId="3F027CA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5D76291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912C68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2F08053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7D912D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w:t>
            </w:r>
          </w:p>
        </w:tc>
        <w:tc>
          <w:tcPr>
            <w:tcW w:w="3402" w:type="dxa"/>
            <w:tcBorders>
              <w:top w:val="nil"/>
              <w:left w:val="nil"/>
              <w:bottom w:val="single" w:sz="4" w:space="0" w:color="auto"/>
              <w:right w:val="single" w:sz="4" w:space="0" w:color="auto"/>
            </w:tcBorders>
            <w:shd w:val="clear" w:color="auto" w:fill="auto"/>
            <w:noWrap/>
            <w:vAlign w:val="bottom"/>
            <w:hideMark/>
          </w:tcPr>
          <w:p w14:paraId="5DB420D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625CA77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790F4B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34E1EE7D"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1BBE8F0"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w:t>
            </w:r>
          </w:p>
        </w:tc>
        <w:tc>
          <w:tcPr>
            <w:tcW w:w="3402" w:type="dxa"/>
            <w:tcBorders>
              <w:top w:val="nil"/>
              <w:left w:val="nil"/>
              <w:bottom w:val="single" w:sz="4" w:space="0" w:color="auto"/>
              <w:right w:val="single" w:sz="4" w:space="0" w:color="auto"/>
            </w:tcBorders>
            <w:shd w:val="clear" w:color="auto" w:fill="auto"/>
            <w:noWrap/>
            <w:vAlign w:val="bottom"/>
            <w:hideMark/>
          </w:tcPr>
          <w:p w14:paraId="00E42B9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4C69D32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2D5F34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5E28045F"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A86FE2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6</w:t>
            </w:r>
          </w:p>
        </w:tc>
        <w:tc>
          <w:tcPr>
            <w:tcW w:w="3402" w:type="dxa"/>
            <w:tcBorders>
              <w:top w:val="nil"/>
              <w:left w:val="nil"/>
              <w:bottom w:val="single" w:sz="4" w:space="0" w:color="auto"/>
              <w:right w:val="single" w:sz="4" w:space="0" w:color="auto"/>
            </w:tcBorders>
            <w:shd w:val="clear" w:color="auto" w:fill="auto"/>
            <w:noWrap/>
            <w:vAlign w:val="bottom"/>
            <w:hideMark/>
          </w:tcPr>
          <w:p w14:paraId="07D05E8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5FC83F4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02FA05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393EEB9A"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03CA2A1"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7</w:t>
            </w:r>
          </w:p>
        </w:tc>
        <w:tc>
          <w:tcPr>
            <w:tcW w:w="3402" w:type="dxa"/>
            <w:tcBorders>
              <w:top w:val="nil"/>
              <w:left w:val="nil"/>
              <w:bottom w:val="single" w:sz="4" w:space="0" w:color="auto"/>
              <w:right w:val="single" w:sz="4" w:space="0" w:color="auto"/>
            </w:tcBorders>
            <w:shd w:val="clear" w:color="auto" w:fill="auto"/>
            <w:noWrap/>
            <w:vAlign w:val="bottom"/>
            <w:hideMark/>
          </w:tcPr>
          <w:p w14:paraId="7137C67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03C5A41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5035C12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1A74DCD0"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DE139E7"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8</w:t>
            </w:r>
          </w:p>
        </w:tc>
        <w:tc>
          <w:tcPr>
            <w:tcW w:w="3402" w:type="dxa"/>
            <w:tcBorders>
              <w:top w:val="nil"/>
              <w:left w:val="nil"/>
              <w:bottom w:val="single" w:sz="4" w:space="0" w:color="auto"/>
              <w:right w:val="single" w:sz="4" w:space="0" w:color="auto"/>
            </w:tcBorders>
            <w:shd w:val="clear" w:color="auto" w:fill="auto"/>
            <w:noWrap/>
            <w:vAlign w:val="bottom"/>
            <w:hideMark/>
          </w:tcPr>
          <w:p w14:paraId="04772D4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6B10FF3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061CD06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02BDE305"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047CAAB"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9</w:t>
            </w:r>
          </w:p>
        </w:tc>
        <w:tc>
          <w:tcPr>
            <w:tcW w:w="3402" w:type="dxa"/>
            <w:tcBorders>
              <w:top w:val="nil"/>
              <w:left w:val="nil"/>
              <w:bottom w:val="single" w:sz="4" w:space="0" w:color="auto"/>
              <w:right w:val="single" w:sz="4" w:space="0" w:color="auto"/>
            </w:tcBorders>
            <w:shd w:val="clear" w:color="auto" w:fill="auto"/>
            <w:noWrap/>
            <w:vAlign w:val="bottom"/>
            <w:hideMark/>
          </w:tcPr>
          <w:p w14:paraId="2D36B0F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262F484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7EF471C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1510155B"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9BAF6E1"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10</w:t>
            </w:r>
          </w:p>
        </w:tc>
        <w:tc>
          <w:tcPr>
            <w:tcW w:w="3402" w:type="dxa"/>
            <w:tcBorders>
              <w:top w:val="nil"/>
              <w:left w:val="nil"/>
              <w:bottom w:val="single" w:sz="4" w:space="0" w:color="auto"/>
              <w:right w:val="single" w:sz="4" w:space="0" w:color="auto"/>
            </w:tcBorders>
            <w:shd w:val="clear" w:color="auto" w:fill="auto"/>
            <w:noWrap/>
            <w:vAlign w:val="bottom"/>
            <w:hideMark/>
          </w:tcPr>
          <w:p w14:paraId="249DFB3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5BBA756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B36816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3205B26E"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51006F9"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11</w:t>
            </w:r>
          </w:p>
        </w:tc>
        <w:tc>
          <w:tcPr>
            <w:tcW w:w="3402" w:type="dxa"/>
            <w:tcBorders>
              <w:top w:val="nil"/>
              <w:left w:val="nil"/>
              <w:bottom w:val="single" w:sz="4" w:space="0" w:color="auto"/>
              <w:right w:val="single" w:sz="4" w:space="0" w:color="auto"/>
            </w:tcBorders>
            <w:shd w:val="clear" w:color="auto" w:fill="auto"/>
            <w:noWrap/>
            <w:vAlign w:val="bottom"/>
            <w:hideMark/>
          </w:tcPr>
          <w:p w14:paraId="72E839C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51FE41E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233A31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6279D4CF"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F9AFB7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12</w:t>
            </w:r>
          </w:p>
        </w:tc>
        <w:tc>
          <w:tcPr>
            <w:tcW w:w="3402" w:type="dxa"/>
            <w:tcBorders>
              <w:top w:val="nil"/>
              <w:left w:val="nil"/>
              <w:bottom w:val="single" w:sz="4" w:space="0" w:color="auto"/>
              <w:right w:val="single" w:sz="4" w:space="0" w:color="auto"/>
            </w:tcBorders>
            <w:shd w:val="clear" w:color="auto" w:fill="auto"/>
            <w:noWrap/>
            <w:vAlign w:val="bottom"/>
            <w:hideMark/>
          </w:tcPr>
          <w:p w14:paraId="17AD74A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7460C02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3EB936D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00876FC7"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6E5E8F4"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13</w:t>
            </w:r>
          </w:p>
        </w:tc>
        <w:tc>
          <w:tcPr>
            <w:tcW w:w="3402" w:type="dxa"/>
            <w:tcBorders>
              <w:top w:val="nil"/>
              <w:left w:val="nil"/>
              <w:bottom w:val="single" w:sz="4" w:space="0" w:color="auto"/>
              <w:right w:val="single" w:sz="4" w:space="0" w:color="auto"/>
            </w:tcBorders>
            <w:shd w:val="clear" w:color="auto" w:fill="auto"/>
            <w:noWrap/>
            <w:vAlign w:val="bottom"/>
            <w:hideMark/>
          </w:tcPr>
          <w:p w14:paraId="6D26DE1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0722DF2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5FD81AC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3D280778"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6D7DCF6"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14</w:t>
            </w:r>
          </w:p>
        </w:tc>
        <w:tc>
          <w:tcPr>
            <w:tcW w:w="3402" w:type="dxa"/>
            <w:tcBorders>
              <w:top w:val="nil"/>
              <w:left w:val="nil"/>
              <w:bottom w:val="single" w:sz="4" w:space="0" w:color="auto"/>
              <w:right w:val="single" w:sz="4" w:space="0" w:color="auto"/>
            </w:tcBorders>
            <w:shd w:val="clear" w:color="auto" w:fill="auto"/>
            <w:noWrap/>
            <w:vAlign w:val="bottom"/>
            <w:hideMark/>
          </w:tcPr>
          <w:p w14:paraId="0244C80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23B965E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A86B70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56847514"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3B35977"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15</w:t>
            </w:r>
          </w:p>
        </w:tc>
        <w:tc>
          <w:tcPr>
            <w:tcW w:w="3402" w:type="dxa"/>
            <w:tcBorders>
              <w:top w:val="nil"/>
              <w:left w:val="nil"/>
              <w:bottom w:val="single" w:sz="4" w:space="0" w:color="auto"/>
              <w:right w:val="single" w:sz="4" w:space="0" w:color="auto"/>
            </w:tcBorders>
            <w:shd w:val="clear" w:color="auto" w:fill="auto"/>
            <w:noWrap/>
            <w:vAlign w:val="bottom"/>
            <w:hideMark/>
          </w:tcPr>
          <w:p w14:paraId="527C000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7A19BF3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48C8B2E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2E884DA5"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28C5157"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16</w:t>
            </w:r>
          </w:p>
        </w:tc>
        <w:tc>
          <w:tcPr>
            <w:tcW w:w="3402" w:type="dxa"/>
            <w:tcBorders>
              <w:top w:val="nil"/>
              <w:left w:val="nil"/>
              <w:bottom w:val="single" w:sz="4" w:space="0" w:color="auto"/>
              <w:right w:val="single" w:sz="4" w:space="0" w:color="auto"/>
            </w:tcBorders>
            <w:shd w:val="clear" w:color="auto" w:fill="auto"/>
            <w:noWrap/>
            <w:vAlign w:val="bottom"/>
            <w:hideMark/>
          </w:tcPr>
          <w:p w14:paraId="4C193E9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7F83D5D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7FB06E6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14220284"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E177FE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17</w:t>
            </w:r>
          </w:p>
        </w:tc>
        <w:tc>
          <w:tcPr>
            <w:tcW w:w="3402" w:type="dxa"/>
            <w:tcBorders>
              <w:top w:val="nil"/>
              <w:left w:val="nil"/>
              <w:bottom w:val="single" w:sz="4" w:space="0" w:color="auto"/>
              <w:right w:val="single" w:sz="4" w:space="0" w:color="auto"/>
            </w:tcBorders>
            <w:shd w:val="clear" w:color="auto" w:fill="auto"/>
            <w:noWrap/>
            <w:vAlign w:val="bottom"/>
            <w:hideMark/>
          </w:tcPr>
          <w:p w14:paraId="26923C9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532A98B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43158A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7C65DA7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7C73640"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18</w:t>
            </w:r>
          </w:p>
        </w:tc>
        <w:tc>
          <w:tcPr>
            <w:tcW w:w="3402" w:type="dxa"/>
            <w:tcBorders>
              <w:top w:val="nil"/>
              <w:left w:val="nil"/>
              <w:bottom w:val="single" w:sz="4" w:space="0" w:color="auto"/>
              <w:right w:val="single" w:sz="4" w:space="0" w:color="auto"/>
            </w:tcBorders>
            <w:shd w:val="clear" w:color="auto" w:fill="auto"/>
            <w:noWrap/>
            <w:vAlign w:val="bottom"/>
            <w:hideMark/>
          </w:tcPr>
          <w:p w14:paraId="30792D3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33C8431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4C388D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2A7691C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A7A640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19</w:t>
            </w:r>
          </w:p>
        </w:tc>
        <w:tc>
          <w:tcPr>
            <w:tcW w:w="3402" w:type="dxa"/>
            <w:tcBorders>
              <w:top w:val="nil"/>
              <w:left w:val="nil"/>
              <w:bottom w:val="single" w:sz="4" w:space="0" w:color="auto"/>
              <w:right w:val="single" w:sz="4" w:space="0" w:color="auto"/>
            </w:tcBorders>
            <w:shd w:val="clear" w:color="auto" w:fill="auto"/>
            <w:noWrap/>
            <w:vAlign w:val="bottom"/>
            <w:hideMark/>
          </w:tcPr>
          <w:p w14:paraId="745BB93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7DDCF23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045A27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445463D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1C2BA36"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20</w:t>
            </w:r>
          </w:p>
        </w:tc>
        <w:tc>
          <w:tcPr>
            <w:tcW w:w="3402" w:type="dxa"/>
            <w:tcBorders>
              <w:top w:val="nil"/>
              <w:left w:val="nil"/>
              <w:bottom w:val="single" w:sz="4" w:space="0" w:color="auto"/>
              <w:right w:val="single" w:sz="4" w:space="0" w:color="auto"/>
            </w:tcBorders>
            <w:shd w:val="clear" w:color="auto" w:fill="auto"/>
            <w:noWrap/>
            <w:vAlign w:val="bottom"/>
            <w:hideMark/>
          </w:tcPr>
          <w:p w14:paraId="466E715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1461" w:type="dxa"/>
            <w:tcBorders>
              <w:top w:val="nil"/>
              <w:left w:val="nil"/>
              <w:bottom w:val="single" w:sz="4" w:space="0" w:color="auto"/>
              <w:right w:val="single" w:sz="4" w:space="0" w:color="auto"/>
            </w:tcBorders>
            <w:shd w:val="clear" w:color="auto" w:fill="auto"/>
            <w:noWrap/>
            <w:vAlign w:val="bottom"/>
            <w:hideMark/>
          </w:tcPr>
          <w:p w14:paraId="15FE507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58620B3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4F51EDEE"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861CEB"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21</w:t>
            </w:r>
          </w:p>
        </w:tc>
        <w:tc>
          <w:tcPr>
            <w:tcW w:w="3402" w:type="dxa"/>
            <w:tcBorders>
              <w:top w:val="nil"/>
              <w:left w:val="nil"/>
              <w:bottom w:val="single" w:sz="4" w:space="0" w:color="auto"/>
              <w:right w:val="single" w:sz="4" w:space="0" w:color="auto"/>
            </w:tcBorders>
            <w:shd w:val="clear" w:color="auto" w:fill="auto"/>
            <w:noWrap/>
            <w:vAlign w:val="bottom"/>
            <w:hideMark/>
          </w:tcPr>
          <w:p w14:paraId="581054F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598494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3E40999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00B5614D"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521B1C2"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22</w:t>
            </w:r>
          </w:p>
        </w:tc>
        <w:tc>
          <w:tcPr>
            <w:tcW w:w="3402" w:type="dxa"/>
            <w:tcBorders>
              <w:top w:val="nil"/>
              <w:left w:val="nil"/>
              <w:bottom w:val="single" w:sz="4" w:space="0" w:color="auto"/>
              <w:right w:val="single" w:sz="4" w:space="0" w:color="auto"/>
            </w:tcBorders>
            <w:shd w:val="clear" w:color="auto" w:fill="auto"/>
            <w:noWrap/>
            <w:vAlign w:val="bottom"/>
            <w:hideMark/>
          </w:tcPr>
          <w:p w14:paraId="48AD215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34E4D37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4991FD7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7B773267"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9627ABF"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23</w:t>
            </w:r>
          </w:p>
        </w:tc>
        <w:tc>
          <w:tcPr>
            <w:tcW w:w="3402" w:type="dxa"/>
            <w:tcBorders>
              <w:top w:val="nil"/>
              <w:left w:val="nil"/>
              <w:bottom w:val="single" w:sz="4" w:space="0" w:color="auto"/>
              <w:right w:val="single" w:sz="4" w:space="0" w:color="auto"/>
            </w:tcBorders>
            <w:shd w:val="clear" w:color="auto" w:fill="auto"/>
            <w:noWrap/>
            <w:vAlign w:val="bottom"/>
            <w:hideMark/>
          </w:tcPr>
          <w:p w14:paraId="620BDEE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C744B3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147584E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6452F49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6D59FFE"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24</w:t>
            </w:r>
          </w:p>
        </w:tc>
        <w:tc>
          <w:tcPr>
            <w:tcW w:w="3402" w:type="dxa"/>
            <w:tcBorders>
              <w:top w:val="nil"/>
              <w:left w:val="nil"/>
              <w:bottom w:val="single" w:sz="4" w:space="0" w:color="auto"/>
              <w:right w:val="single" w:sz="4" w:space="0" w:color="auto"/>
            </w:tcBorders>
            <w:shd w:val="clear" w:color="auto" w:fill="auto"/>
            <w:noWrap/>
            <w:vAlign w:val="bottom"/>
            <w:hideMark/>
          </w:tcPr>
          <w:p w14:paraId="6C678F7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BF6B66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22C1151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0DDD03E8"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D7EFC08"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25</w:t>
            </w:r>
          </w:p>
        </w:tc>
        <w:tc>
          <w:tcPr>
            <w:tcW w:w="3402" w:type="dxa"/>
            <w:tcBorders>
              <w:top w:val="nil"/>
              <w:left w:val="nil"/>
              <w:bottom w:val="single" w:sz="4" w:space="0" w:color="auto"/>
              <w:right w:val="single" w:sz="4" w:space="0" w:color="auto"/>
            </w:tcBorders>
            <w:shd w:val="clear" w:color="auto" w:fill="auto"/>
            <w:noWrap/>
            <w:vAlign w:val="bottom"/>
            <w:hideMark/>
          </w:tcPr>
          <w:p w14:paraId="6B97A64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33D3F1A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64EA5C1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716D364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2EB8B4F"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26</w:t>
            </w:r>
          </w:p>
        </w:tc>
        <w:tc>
          <w:tcPr>
            <w:tcW w:w="3402" w:type="dxa"/>
            <w:tcBorders>
              <w:top w:val="nil"/>
              <w:left w:val="nil"/>
              <w:bottom w:val="single" w:sz="4" w:space="0" w:color="auto"/>
              <w:right w:val="single" w:sz="4" w:space="0" w:color="auto"/>
            </w:tcBorders>
            <w:shd w:val="clear" w:color="auto" w:fill="auto"/>
            <w:noWrap/>
            <w:vAlign w:val="bottom"/>
            <w:hideMark/>
          </w:tcPr>
          <w:p w14:paraId="514C401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543D63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c>
          <w:tcPr>
            <w:tcW w:w="3165" w:type="dxa"/>
            <w:tcBorders>
              <w:top w:val="nil"/>
              <w:left w:val="nil"/>
              <w:bottom w:val="single" w:sz="4" w:space="0" w:color="auto"/>
              <w:right w:val="single" w:sz="4" w:space="0" w:color="auto"/>
            </w:tcBorders>
            <w:shd w:val="clear" w:color="auto" w:fill="auto"/>
            <w:noWrap/>
            <w:vAlign w:val="bottom"/>
            <w:hideMark/>
          </w:tcPr>
          <w:p w14:paraId="467E2C1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xml:space="preserve"> </w:t>
            </w:r>
          </w:p>
        </w:tc>
      </w:tr>
      <w:tr w:rsidR="002548D9" w14:paraId="33A2A1D4"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5C750A8"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27</w:t>
            </w:r>
          </w:p>
        </w:tc>
        <w:tc>
          <w:tcPr>
            <w:tcW w:w="3402" w:type="dxa"/>
            <w:tcBorders>
              <w:top w:val="nil"/>
              <w:left w:val="nil"/>
              <w:bottom w:val="single" w:sz="4" w:space="0" w:color="auto"/>
              <w:right w:val="single" w:sz="4" w:space="0" w:color="auto"/>
            </w:tcBorders>
            <w:shd w:val="clear" w:color="auto" w:fill="auto"/>
            <w:noWrap/>
            <w:vAlign w:val="bottom"/>
            <w:hideMark/>
          </w:tcPr>
          <w:p w14:paraId="4A6DE60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51E0F0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1D32744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529F199B"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1270F0C"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28</w:t>
            </w:r>
          </w:p>
        </w:tc>
        <w:tc>
          <w:tcPr>
            <w:tcW w:w="3402" w:type="dxa"/>
            <w:tcBorders>
              <w:top w:val="nil"/>
              <w:left w:val="nil"/>
              <w:bottom w:val="single" w:sz="4" w:space="0" w:color="auto"/>
              <w:right w:val="single" w:sz="4" w:space="0" w:color="auto"/>
            </w:tcBorders>
            <w:shd w:val="clear" w:color="auto" w:fill="auto"/>
            <w:noWrap/>
            <w:vAlign w:val="bottom"/>
            <w:hideMark/>
          </w:tcPr>
          <w:p w14:paraId="5278E85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3765F8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6F3B57A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2A01050"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CA62B19"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29</w:t>
            </w:r>
          </w:p>
        </w:tc>
        <w:tc>
          <w:tcPr>
            <w:tcW w:w="3402" w:type="dxa"/>
            <w:tcBorders>
              <w:top w:val="nil"/>
              <w:left w:val="nil"/>
              <w:bottom w:val="single" w:sz="4" w:space="0" w:color="auto"/>
              <w:right w:val="single" w:sz="4" w:space="0" w:color="auto"/>
            </w:tcBorders>
            <w:shd w:val="clear" w:color="auto" w:fill="auto"/>
            <w:noWrap/>
            <w:vAlign w:val="bottom"/>
            <w:hideMark/>
          </w:tcPr>
          <w:p w14:paraId="4DD0251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452CAAD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5DA3DE9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30DB8CCE"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19EC0C2"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30</w:t>
            </w:r>
          </w:p>
        </w:tc>
        <w:tc>
          <w:tcPr>
            <w:tcW w:w="3402" w:type="dxa"/>
            <w:tcBorders>
              <w:top w:val="nil"/>
              <w:left w:val="nil"/>
              <w:bottom w:val="single" w:sz="4" w:space="0" w:color="auto"/>
              <w:right w:val="single" w:sz="4" w:space="0" w:color="auto"/>
            </w:tcBorders>
            <w:shd w:val="clear" w:color="auto" w:fill="auto"/>
            <w:noWrap/>
            <w:vAlign w:val="bottom"/>
            <w:hideMark/>
          </w:tcPr>
          <w:p w14:paraId="425570F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2DBD78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26E8178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4BFCD0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1B590DA"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31</w:t>
            </w:r>
          </w:p>
        </w:tc>
        <w:tc>
          <w:tcPr>
            <w:tcW w:w="3402" w:type="dxa"/>
            <w:tcBorders>
              <w:top w:val="nil"/>
              <w:left w:val="nil"/>
              <w:bottom w:val="single" w:sz="4" w:space="0" w:color="auto"/>
              <w:right w:val="single" w:sz="4" w:space="0" w:color="auto"/>
            </w:tcBorders>
            <w:shd w:val="clear" w:color="auto" w:fill="auto"/>
            <w:noWrap/>
            <w:vAlign w:val="bottom"/>
            <w:hideMark/>
          </w:tcPr>
          <w:p w14:paraId="5D82E91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235E95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6946308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0768BBFB"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D28B82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32</w:t>
            </w:r>
          </w:p>
        </w:tc>
        <w:tc>
          <w:tcPr>
            <w:tcW w:w="3402" w:type="dxa"/>
            <w:tcBorders>
              <w:top w:val="nil"/>
              <w:left w:val="nil"/>
              <w:bottom w:val="single" w:sz="4" w:space="0" w:color="auto"/>
              <w:right w:val="single" w:sz="4" w:space="0" w:color="auto"/>
            </w:tcBorders>
            <w:shd w:val="clear" w:color="auto" w:fill="auto"/>
            <w:noWrap/>
            <w:vAlign w:val="bottom"/>
            <w:hideMark/>
          </w:tcPr>
          <w:p w14:paraId="6E2D24E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4EE8ED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5EEB640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7601290"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8004D72"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33</w:t>
            </w:r>
          </w:p>
        </w:tc>
        <w:tc>
          <w:tcPr>
            <w:tcW w:w="3402" w:type="dxa"/>
            <w:tcBorders>
              <w:top w:val="nil"/>
              <w:left w:val="nil"/>
              <w:bottom w:val="single" w:sz="4" w:space="0" w:color="auto"/>
              <w:right w:val="single" w:sz="4" w:space="0" w:color="auto"/>
            </w:tcBorders>
            <w:shd w:val="clear" w:color="auto" w:fill="auto"/>
            <w:noWrap/>
            <w:vAlign w:val="bottom"/>
            <w:hideMark/>
          </w:tcPr>
          <w:p w14:paraId="1EA7F04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BB9697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030F273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25D8382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BB51740"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34</w:t>
            </w:r>
          </w:p>
        </w:tc>
        <w:tc>
          <w:tcPr>
            <w:tcW w:w="3402" w:type="dxa"/>
            <w:tcBorders>
              <w:top w:val="nil"/>
              <w:left w:val="nil"/>
              <w:bottom w:val="single" w:sz="4" w:space="0" w:color="auto"/>
              <w:right w:val="single" w:sz="4" w:space="0" w:color="auto"/>
            </w:tcBorders>
            <w:shd w:val="clear" w:color="auto" w:fill="auto"/>
            <w:noWrap/>
            <w:vAlign w:val="bottom"/>
            <w:hideMark/>
          </w:tcPr>
          <w:p w14:paraId="2D49C34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1D42F4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426F6D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10FD4B12"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2EDFFEF"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lastRenderedPageBreak/>
              <w:t>35</w:t>
            </w:r>
          </w:p>
        </w:tc>
        <w:tc>
          <w:tcPr>
            <w:tcW w:w="3402" w:type="dxa"/>
            <w:tcBorders>
              <w:top w:val="nil"/>
              <w:left w:val="nil"/>
              <w:bottom w:val="single" w:sz="4" w:space="0" w:color="auto"/>
              <w:right w:val="single" w:sz="4" w:space="0" w:color="auto"/>
            </w:tcBorders>
            <w:shd w:val="clear" w:color="auto" w:fill="auto"/>
            <w:noWrap/>
            <w:vAlign w:val="bottom"/>
            <w:hideMark/>
          </w:tcPr>
          <w:p w14:paraId="2F806BA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CAE10C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6CC65D7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19012594"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035B01A"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36</w:t>
            </w:r>
          </w:p>
        </w:tc>
        <w:tc>
          <w:tcPr>
            <w:tcW w:w="3402" w:type="dxa"/>
            <w:tcBorders>
              <w:top w:val="nil"/>
              <w:left w:val="nil"/>
              <w:bottom w:val="single" w:sz="4" w:space="0" w:color="auto"/>
              <w:right w:val="single" w:sz="4" w:space="0" w:color="auto"/>
            </w:tcBorders>
            <w:shd w:val="clear" w:color="auto" w:fill="auto"/>
            <w:noWrap/>
            <w:vAlign w:val="bottom"/>
            <w:hideMark/>
          </w:tcPr>
          <w:p w14:paraId="06B1C8F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D7848D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A8EF2B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B887DFD"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C0B57DC"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37</w:t>
            </w:r>
          </w:p>
        </w:tc>
        <w:tc>
          <w:tcPr>
            <w:tcW w:w="3402" w:type="dxa"/>
            <w:tcBorders>
              <w:top w:val="nil"/>
              <w:left w:val="nil"/>
              <w:bottom w:val="single" w:sz="4" w:space="0" w:color="auto"/>
              <w:right w:val="single" w:sz="4" w:space="0" w:color="auto"/>
            </w:tcBorders>
            <w:shd w:val="clear" w:color="auto" w:fill="auto"/>
            <w:noWrap/>
            <w:vAlign w:val="bottom"/>
            <w:hideMark/>
          </w:tcPr>
          <w:p w14:paraId="3A367C7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752EB5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231BC60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625584E2"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E563A6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38</w:t>
            </w:r>
          </w:p>
        </w:tc>
        <w:tc>
          <w:tcPr>
            <w:tcW w:w="3402" w:type="dxa"/>
            <w:tcBorders>
              <w:top w:val="nil"/>
              <w:left w:val="nil"/>
              <w:bottom w:val="single" w:sz="4" w:space="0" w:color="auto"/>
              <w:right w:val="single" w:sz="4" w:space="0" w:color="auto"/>
            </w:tcBorders>
            <w:shd w:val="clear" w:color="auto" w:fill="auto"/>
            <w:noWrap/>
            <w:vAlign w:val="bottom"/>
            <w:hideMark/>
          </w:tcPr>
          <w:p w14:paraId="0D0ABBF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FD9979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09998A2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640AB5A7"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5D7AAF8"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39</w:t>
            </w:r>
          </w:p>
        </w:tc>
        <w:tc>
          <w:tcPr>
            <w:tcW w:w="3402" w:type="dxa"/>
            <w:tcBorders>
              <w:top w:val="nil"/>
              <w:left w:val="nil"/>
              <w:bottom w:val="single" w:sz="4" w:space="0" w:color="auto"/>
              <w:right w:val="single" w:sz="4" w:space="0" w:color="auto"/>
            </w:tcBorders>
            <w:shd w:val="clear" w:color="auto" w:fill="auto"/>
            <w:noWrap/>
            <w:vAlign w:val="bottom"/>
            <w:hideMark/>
          </w:tcPr>
          <w:p w14:paraId="3DC6AFE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A57198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A7ACCA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575FF2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E7B956"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40</w:t>
            </w:r>
          </w:p>
        </w:tc>
        <w:tc>
          <w:tcPr>
            <w:tcW w:w="3402" w:type="dxa"/>
            <w:tcBorders>
              <w:top w:val="nil"/>
              <w:left w:val="nil"/>
              <w:bottom w:val="single" w:sz="4" w:space="0" w:color="auto"/>
              <w:right w:val="single" w:sz="4" w:space="0" w:color="auto"/>
            </w:tcBorders>
            <w:shd w:val="clear" w:color="auto" w:fill="auto"/>
            <w:noWrap/>
            <w:vAlign w:val="bottom"/>
            <w:hideMark/>
          </w:tcPr>
          <w:p w14:paraId="19BDE0C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464DF2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CD2939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1B3B6069"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ACB0E9A"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41</w:t>
            </w:r>
          </w:p>
        </w:tc>
        <w:tc>
          <w:tcPr>
            <w:tcW w:w="3402" w:type="dxa"/>
            <w:tcBorders>
              <w:top w:val="nil"/>
              <w:left w:val="nil"/>
              <w:bottom w:val="single" w:sz="4" w:space="0" w:color="auto"/>
              <w:right w:val="single" w:sz="4" w:space="0" w:color="auto"/>
            </w:tcBorders>
            <w:shd w:val="clear" w:color="auto" w:fill="auto"/>
            <w:noWrap/>
            <w:vAlign w:val="bottom"/>
            <w:hideMark/>
          </w:tcPr>
          <w:p w14:paraId="3AFC1F0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540589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0947AE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3E18BF27"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FEE5EFB"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42</w:t>
            </w:r>
          </w:p>
        </w:tc>
        <w:tc>
          <w:tcPr>
            <w:tcW w:w="3402" w:type="dxa"/>
            <w:tcBorders>
              <w:top w:val="nil"/>
              <w:left w:val="nil"/>
              <w:bottom w:val="single" w:sz="4" w:space="0" w:color="auto"/>
              <w:right w:val="single" w:sz="4" w:space="0" w:color="auto"/>
            </w:tcBorders>
            <w:shd w:val="clear" w:color="auto" w:fill="auto"/>
            <w:noWrap/>
            <w:vAlign w:val="bottom"/>
            <w:hideMark/>
          </w:tcPr>
          <w:p w14:paraId="06BE9DE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9BD3F4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C323B4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5D95AC5"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66A0306"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43</w:t>
            </w:r>
          </w:p>
        </w:tc>
        <w:tc>
          <w:tcPr>
            <w:tcW w:w="3402" w:type="dxa"/>
            <w:tcBorders>
              <w:top w:val="nil"/>
              <w:left w:val="nil"/>
              <w:bottom w:val="single" w:sz="4" w:space="0" w:color="auto"/>
              <w:right w:val="single" w:sz="4" w:space="0" w:color="auto"/>
            </w:tcBorders>
            <w:shd w:val="clear" w:color="auto" w:fill="auto"/>
            <w:noWrap/>
            <w:vAlign w:val="bottom"/>
            <w:hideMark/>
          </w:tcPr>
          <w:p w14:paraId="3C02DE7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51C3FA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7C403F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5F8874B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E7C2650"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44</w:t>
            </w:r>
          </w:p>
        </w:tc>
        <w:tc>
          <w:tcPr>
            <w:tcW w:w="3402" w:type="dxa"/>
            <w:tcBorders>
              <w:top w:val="nil"/>
              <w:left w:val="nil"/>
              <w:bottom w:val="single" w:sz="4" w:space="0" w:color="auto"/>
              <w:right w:val="single" w:sz="4" w:space="0" w:color="auto"/>
            </w:tcBorders>
            <w:shd w:val="clear" w:color="auto" w:fill="auto"/>
            <w:noWrap/>
            <w:vAlign w:val="bottom"/>
            <w:hideMark/>
          </w:tcPr>
          <w:p w14:paraId="6BD6908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17326C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59A30F2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3BEFB900"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0F1DFB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45</w:t>
            </w:r>
          </w:p>
        </w:tc>
        <w:tc>
          <w:tcPr>
            <w:tcW w:w="3402" w:type="dxa"/>
            <w:tcBorders>
              <w:top w:val="nil"/>
              <w:left w:val="nil"/>
              <w:bottom w:val="single" w:sz="4" w:space="0" w:color="auto"/>
              <w:right w:val="single" w:sz="4" w:space="0" w:color="auto"/>
            </w:tcBorders>
            <w:shd w:val="clear" w:color="auto" w:fill="auto"/>
            <w:noWrap/>
            <w:vAlign w:val="bottom"/>
            <w:hideMark/>
          </w:tcPr>
          <w:p w14:paraId="2A1FCCB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0FD578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213C81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085B119"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6991A00"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46</w:t>
            </w:r>
          </w:p>
        </w:tc>
        <w:tc>
          <w:tcPr>
            <w:tcW w:w="3402" w:type="dxa"/>
            <w:tcBorders>
              <w:top w:val="nil"/>
              <w:left w:val="nil"/>
              <w:bottom w:val="single" w:sz="4" w:space="0" w:color="auto"/>
              <w:right w:val="single" w:sz="4" w:space="0" w:color="auto"/>
            </w:tcBorders>
            <w:shd w:val="clear" w:color="auto" w:fill="auto"/>
            <w:noWrap/>
            <w:vAlign w:val="bottom"/>
            <w:hideMark/>
          </w:tcPr>
          <w:p w14:paraId="6A876C8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85A907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75650BE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BC5C2C9"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3E7D762"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47</w:t>
            </w:r>
          </w:p>
        </w:tc>
        <w:tc>
          <w:tcPr>
            <w:tcW w:w="3402" w:type="dxa"/>
            <w:tcBorders>
              <w:top w:val="nil"/>
              <w:left w:val="nil"/>
              <w:bottom w:val="single" w:sz="4" w:space="0" w:color="auto"/>
              <w:right w:val="single" w:sz="4" w:space="0" w:color="auto"/>
            </w:tcBorders>
            <w:shd w:val="clear" w:color="auto" w:fill="auto"/>
            <w:noWrap/>
            <w:vAlign w:val="bottom"/>
            <w:hideMark/>
          </w:tcPr>
          <w:p w14:paraId="503EB97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115F106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070451E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6B72EB9"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CCE6CA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48</w:t>
            </w:r>
          </w:p>
        </w:tc>
        <w:tc>
          <w:tcPr>
            <w:tcW w:w="3402" w:type="dxa"/>
            <w:tcBorders>
              <w:top w:val="nil"/>
              <w:left w:val="nil"/>
              <w:bottom w:val="single" w:sz="4" w:space="0" w:color="auto"/>
              <w:right w:val="single" w:sz="4" w:space="0" w:color="auto"/>
            </w:tcBorders>
            <w:shd w:val="clear" w:color="auto" w:fill="auto"/>
            <w:noWrap/>
            <w:vAlign w:val="bottom"/>
            <w:hideMark/>
          </w:tcPr>
          <w:p w14:paraId="162A9E5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C08D2C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798A38E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62599C86"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C88397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49</w:t>
            </w:r>
          </w:p>
        </w:tc>
        <w:tc>
          <w:tcPr>
            <w:tcW w:w="3402" w:type="dxa"/>
            <w:tcBorders>
              <w:top w:val="nil"/>
              <w:left w:val="nil"/>
              <w:bottom w:val="single" w:sz="4" w:space="0" w:color="auto"/>
              <w:right w:val="single" w:sz="4" w:space="0" w:color="auto"/>
            </w:tcBorders>
            <w:shd w:val="clear" w:color="auto" w:fill="auto"/>
            <w:noWrap/>
            <w:vAlign w:val="bottom"/>
            <w:hideMark/>
          </w:tcPr>
          <w:p w14:paraId="11113DE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D81BA3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54D09E6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416567E"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2D6A8FB"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50</w:t>
            </w:r>
          </w:p>
        </w:tc>
        <w:tc>
          <w:tcPr>
            <w:tcW w:w="3402" w:type="dxa"/>
            <w:tcBorders>
              <w:top w:val="nil"/>
              <w:left w:val="nil"/>
              <w:bottom w:val="single" w:sz="4" w:space="0" w:color="auto"/>
              <w:right w:val="single" w:sz="4" w:space="0" w:color="auto"/>
            </w:tcBorders>
            <w:shd w:val="clear" w:color="auto" w:fill="auto"/>
            <w:noWrap/>
            <w:vAlign w:val="bottom"/>
            <w:hideMark/>
          </w:tcPr>
          <w:p w14:paraId="201D790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5B8E53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13D9F5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D24F751"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011F14"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51</w:t>
            </w:r>
          </w:p>
        </w:tc>
        <w:tc>
          <w:tcPr>
            <w:tcW w:w="3402" w:type="dxa"/>
            <w:tcBorders>
              <w:top w:val="nil"/>
              <w:left w:val="nil"/>
              <w:bottom w:val="single" w:sz="4" w:space="0" w:color="auto"/>
              <w:right w:val="single" w:sz="4" w:space="0" w:color="auto"/>
            </w:tcBorders>
            <w:shd w:val="clear" w:color="auto" w:fill="auto"/>
            <w:noWrap/>
            <w:vAlign w:val="bottom"/>
            <w:hideMark/>
          </w:tcPr>
          <w:p w14:paraId="7E120D1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158E235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08EED31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71E3225"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E30AFBA"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52</w:t>
            </w:r>
          </w:p>
        </w:tc>
        <w:tc>
          <w:tcPr>
            <w:tcW w:w="3402" w:type="dxa"/>
            <w:tcBorders>
              <w:top w:val="nil"/>
              <w:left w:val="nil"/>
              <w:bottom w:val="single" w:sz="4" w:space="0" w:color="auto"/>
              <w:right w:val="single" w:sz="4" w:space="0" w:color="auto"/>
            </w:tcBorders>
            <w:shd w:val="clear" w:color="auto" w:fill="auto"/>
            <w:noWrap/>
            <w:vAlign w:val="bottom"/>
            <w:hideMark/>
          </w:tcPr>
          <w:p w14:paraId="4CD2291E"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358046BB"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15263DD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235B9FC2"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C76B09F"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53</w:t>
            </w:r>
          </w:p>
        </w:tc>
        <w:tc>
          <w:tcPr>
            <w:tcW w:w="3402" w:type="dxa"/>
            <w:tcBorders>
              <w:top w:val="nil"/>
              <w:left w:val="nil"/>
              <w:bottom w:val="single" w:sz="4" w:space="0" w:color="auto"/>
              <w:right w:val="single" w:sz="4" w:space="0" w:color="auto"/>
            </w:tcBorders>
            <w:shd w:val="clear" w:color="auto" w:fill="auto"/>
            <w:noWrap/>
            <w:vAlign w:val="bottom"/>
            <w:hideMark/>
          </w:tcPr>
          <w:p w14:paraId="5062B54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5D145B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786DB23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034694AB"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D0CA7FA"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54</w:t>
            </w:r>
          </w:p>
        </w:tc>
        <w:tc>
          <w:tcPr>
            <w:tcW w:w="3402" w:type="dxa"/>
            <w:tcBorders>
              <w:top w:val="nil"/>
              <w:left w:val="nil"/>
              <w:bottom w:val="single" w:sz="4" w:space="0" w:color="auto"/>
              <w:right w:val="single" w:sz="4" w:space="0" w:color="auto"/>
            </w:tcBorders>
            <w:shd w:val="clear" w:color="auto" w:fill="auto"/>
            <w:noWrap/>
            <w:vAlign w:val="bottom"/>
            <w:hideMark/>
          </w:tcPr>
          <w:p w14:paraId="3994D4C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1DB3773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08F03C51"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27EFBD12"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5C22229"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55</w:t>
            </w:r>
          </w:p>
        </w:tc>
        <w:tc>
          <w:tcPr>
            <w:tcW w:w="3402" w:type="dxa"/>
            <w:tcBorders>
              <w:top w:val="nil"/>
              <w:left w:val="nil"/>
              <w:bottom w:val="single" w:sz="4" w:space="0" w:color="auto"/>
              <w:right w:val="single" w:sz="4" w:space="0" w:color="auto"/>
            </w:tcBorders>
            <w:shd w:val="clear" w:color="auto" w:fill="auto"/>
            <w:noWrap/>
            <w:vAlign w:val="bottom"/>
            <w:hideMark/>
          </w:tcPr>
          <w:p w14:paraId="43A5680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3B94729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8FCDE7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0715B0E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33531B5"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56</w:t>
            </w:r>
          </w:p>
        </w:tc>
        <w:tc>
          <w:tcPr>
            <w:tcW w:w="3402" w:type="dxa"/>
            <w:tcBorders>
              <w:top w:val="nil"/>
              <w:left w:val="nil"/>
              <w:bottom w:val="single" w:sz="4" w:space="0" w:color="auto"/>
              <w:right w:val="single" w:sz="4" w:space="0" w:color="auto"/>
            </w:tcBorders>
            <w:shd w:val="clear" w:color="auto" w:fill="auto"/>
            <w:noWrap/>
            <w:vAlign w:val="bottom"/>
            <w:hideMark/>
          </w:tcPr>
          <w:p w14:paraId="1AC0C240"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FE8CE6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5142B48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1F0A1CA7"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62FAD42"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57</w:t>
            </w:r>
          </w:p>
        </w:tc>
        <w:tc>
          <w:tcPr>
            <w:tcW w:w="3402" w:type="dxa"/>
            <w:tcBorders>
              <w:top w:val="nil"/>
              <w:left w:val="nil"/>
              <w:bottom w:val="single" w:sz="4" w:space="0" w:color="auto"/>
              <w:right w:val="single" w:sz="4" w:space="0" w:color="auto"/>
            </w:tcBorders>
            <w:shd w:val="clear" w:color="auto" w:fill="auto"/>
            <w:noWrap/>
            <w:vAlign w:val="bottom"/>
            <w:hideMark/>
          </w:tcPr>
          <w:p w14:paraId="4E16B10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792B45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21D09B4"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262B231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1F9F979"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58</w:t>
            </w:r>
          </w:p>
        </w:tc>
        <w:tc>
          <w:tcPr>
            <w:tcW w:w="3402" w:type="dxa"/>
            <w:tcBorders>
              <w:top w:val="nil"/>
              <w:left w:val="nil"/>
              <w:bottom w:val="single" w:sz="4" w:space="0" w:color="auto"/>
              <w:right w:val="single" w:sz="4" w:space="0" w:color="auto"/>
            </w:tcBorders>
            <w:shd w:val="clear" w:color="auto" w:fill="auto"/>
            <w:noWrap/>
            <w:vAlign w:val="bottom"/>
            <w:hideMark/>
          </w:tcPr>
          <w:p w14:paraId="4DE489B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538548B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B4376A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45A4BF66"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FEE9F1E"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59</w:t>
            </w:r>
          </w:p>
        </w:tc>
        <w:tc>
          <w:tcPr>
            <w:tcW w:w="3402" w:type="dxa"/>
            <w:tcBorders>
              <w:top w:val="nil"/>
              <w:left w:val="nil"/>
              <w:bottom w:val="single" w:sz="4" w:space="0" w:color="auto"/>
              <w:right w:val="single" w:sz="4" w:space="0" w:color="auto"/>
            </w:tcBorders>
            <w:shd w:val="clear" w:color="auto" w:fill="auto"/>
            <w:noWrap/>
            <w:vAlign w:val="bottom"/>
            <w:hideMark/>
          </w:tcPr>
          <w:p w14:paraId="605B39B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6C1BF9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71E05188"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7F9D9D5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C4F8298"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60</w:t>
            </w:r>
          </w:p>
        </w:tc>
        <w:tc>
          <w:tcPr>
            <w:tcW w:w="3402" w:type="dxa"/>
            <w:tcBorders>
              <w:top w:val="nil"/>
              <w:left w:val="nil"/>
              <w:bottom w:val="single" w:sz="4" w:space="0" w:color="auto"/>
              <w:right w:val="single" w:sz="4" w:space="0" w:color="auto"/>
            </w:tcBorders>
            <w:shd w:val="clear" w:color="auto" w:fill="auto"/>
            <w:noWrap/>
            <w:vAlign w:val="bottom"/>
            <w:hideMark/>
          </w:tcPr>
          <w:p w14:paraId="7151F98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70DF8B7C"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AF6F83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3BBD8BA3"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CAADFE3" w14:textId="77777777" w:rsidR="002548D9" w:rsidRDefault="002548D9" w:rsidP="009C2C64">
            <w:pPr>
              <w:jc w:val="right"/>
              <w:rPr>
                <w:rFonts w:ascii="Aptos Narrow" w:hAnsi="Aptos Narrow"/>
                <w:color w:val="000000"/>
                <w:sz w:val="22"/>
                <w:szCs w:val="22"/>
              </w:rPr>
            </w:pPr>
            <w:r>
              <w:rPr>
                <w:rFonts w:ascii="Aptos Narrow" w:hAnsi="Aptos Narrow"/>
                <w:color w:val="000000"/>
                <w:sz w:val="22"/>
                <w:szCs w:val="22"/>
              </w:rPr>
              <w:t>61</w:t>
            </w:r>
          </w:p>
        </w:tc>
        <w:tc>
          <w:tcPr>
            <w:tcW w:w="3402" w:type="dxa"/>
            <w:tcBorders>
              <w:top w:val="nil"/>
              <w:left w:val="nil"/>
              <w:bottom w:val="single" w:sz="4" w:space="0" w:color="auto"/>
              <w:right w:val="single" w:sz="4" w:space="0" w:color="auto"/>
            </w:tcBorders>
            <w:shd w:val="clear" w:color="auto" w:fill="auto"/>
            <w:noWrap/>
            <w:vAlign w:val="bottom"/>
            <w:hideMark/>
          </w:tcPr>
          <w:p w14:paraId="225BDEE9"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39834326"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7BB3CC9D"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26FB60BC"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1A2B591" w14:textId="77777777" w:rsidR="002548D9" w:rsidRDefault="002548D9" w:rsidP="009C2C64">
            <w:pPr>
              <w:jc w:val="right"/>
              <w:rPr>
                <w:rFonts w:ascii="Aptos Narrow" w:hAnsi="Aptos Narrow"/>
                <w:color w:val="000000"/>
                <w:sz w:val="22"/>
                <w:szCs w:val="22"/>
              </w:rPr>
            </w:pPr>
            <w:bookmarkStart w:id="15" w:name="_Hlk198801604"/>
            <w:r>
              <w:rPr>
                <w:rFonts w:ascii="Aptos Narrow" w:hAnsi="Aptos Narrow"/>
                <w:color w:val="000000"/>
                <w:sz w:val="22"/>
                <w:szCs w:val="22"/>
              </w:rPr>
              <w:t>62</w:t>
            </w:r>
          </w:p>
        </w:tc>
        <w:tc>
          <w:tcPr>
            <w:tcW w:w="3402" w:type="dxa"/>
            <w:tcBorders>
              <w:top w:val="nil"/>
              <w:left w:val="nil"/>
              <w:bottom w:val="single" w:sz="4" w:space="0" w:color="auto"/>
              <w:right w:val="single" w:sz="4" w:space="0" w:color="auto"/>
            </w:tcBorders>
            <w:shd w:val="clear" w:color="auto" w:fill="auto"/>
            <w:noWrap/>
            <w:vAlign w:val="bottom"/>
            <w:hideMark/>
          </w:tcPr>
          <w:p w14:paraId="0A1C7537"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0C96413"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910DD02"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tr w:rsidR="002548D9" w14:paraId="36A7B23A" w14:textId="77777777" w:rsidTr="009C2C64">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4BAC46C" w14:textId="77777777" w:rsidR="002548D9" w:rsidRDefault="002548D9" w:rsidP="009C2C64">
            <w:pPr>
              <w:jc w:val="right"/>
              <w:rPr>
                <w:rFonts w:ascii="Aptos Narrow" w:hAnsi="Aptos Narrow"/>
                <w:color w:val="000000"/>
                <w:sz w:val="22"/>
                <w:szCs w:val="22"/>
              </w:rPr>
            </w:pPr>
            <w:bookmarkStart w:id="16" w:name="_Hlk198801629"/>
            <w:r>
              <w:rPr>
                <w:rFonts w:ascii="Aptos Narrow" w:hAnsi="Aptos Narrow"/>
                <w:color w:val="000000"/>
                <w:sz w:val="22"/>
                <w:szCs w:val="22"/>
              </w:rPr>
              <w:t>63</w:t>
            </w:r>
          </w:p>
        </w:tc>
        <w:tc>
          <w:tcPr>
            <w:tcW w:w="3402" w:type="dxa"/>
            <w:tcBorders>
              <w:top w:val="nil"/>
              <w:left w:val="nil"/>
              <w:bottom w:val="single" w:sz="4" w:space="0" w:color="auto"/>
              <w:right w:val="single" w:sz="4" w:space="0" w:color="auto"/>
            </w:tcBorders>
            <w:shd w:val="clear" w:color="auto" w:fill="auto"/>
            <w:noWrap/>
            <w:vAlign w:val="bottom"/>
            <w:hideMark/>
          </w:tcPr>
          <w:p w14:paraId="5C0E1895"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23D1F28F"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853170A" w14:textId="77777777" w:rsidR="002548D9" w:rsidRDefault="002548D9" w:rsidP="009C2C64">
            <w:pPr>
              <w:rPr>
                <w:rFonts w:ascii="Aptos Narrow" w:hAnsi="Aptos Narrow"/>
                <w:color w:val="000000"/>
                <w:sz w:val="22"/>
                <w:szCs w:val="22"/>
              </w:rPr>
            </w:pPr>
            <w:r>
              <w:rPr>
                <w:rFonts w:ascii="Aptos Narrow" w:hAnsi="Aptos Narrow"/>
                <w:color w:val="000000"/>
                <w:sz w:val="22"/>
                <w:szCs w:val="22"/>
              </w:rPr>
              <w:t> </w:t>
            </w:r>
          </w:p>
        </w:tc>
      </w:tr>
      <w:bookmarkEnd w:id="15"/>
      <w:bookmarkEnd w:id="16"/>
      <w:tr w:rsidR="00B20917" w14:paraId="5A5BA869" w14:textId="77777777" w:rsidTr="00B20917">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1C9715B" w14:textId="40760656" w:rsidR="00B20917" w:rsidRDefault="00B20917" w:rsidP="00595326">
            <w:pPr>
              <w:jc w:val="right"/>
              <w:rPr>
                <w:rFonts w:ascii="Aptos Narrow" w:hAnsi="Aptos Narrow"/>
                <w:color w:val="000000"/>
                <w:sz w:val="22"/>
                <w:szCs w:val="22"/>
              </w:rPr>
            </w:pPr>
            <w:r>
              <w:rPr>
                <w:rFonts w:ascii="Aptos Narrow" w:hAnsi="Aptos Narrow"/>
                <w:color w:val="000000"/>
                <w:sz w:val="22"/>
                <w:szCs w:val="22"/>
              </w:rPr>
              <w:t>6</w:t>
            </w:r>
            <w:r>
              <w:rPr>
                <w:rFonts w:ascii="Aptos Narrow" w:hAnsi="Aptos Narrow"/>
                <w:color w:val="000000"/>
                <w:sz w:val="22"/>
                <w:szCs w:val="22"/>
              </w:rPr>
              <w:t>4</w:t>
            </w:r>
          </w:p>
        </w:tc>
        <w:tc>
          <w:tcPr>
            <w:tcW w:w="3402" w:type="dxa"/>
            <w:tcBorders>
              <w:top w:val="nil"/>
              <w:left w:val="nil"/>
              <w:bottom w:val="single" w:sz="4" w:space="0" w:color="auto"/>
              <w:right w:val="single" w:sz="4" w:space="0" w:color="auto"/>
            </w:tcBorders>
            <w:shd w:val="clear" w:color="auto" w:fill="auto"/>
            <w:noWrap/>
            <w:vAlign w:val="bottom"/>
            <w:hideMark/>
          </w:tcPr>
          <w:p w14:paraId="680E8241" w14:textId="77777777" w:rsidR="00B20917" w:rsidRDefault="00B20917" w:rsidP="00595326">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0FA7DB6C" w14:textId="77777777" w:rsidR="00B20917" w:rsidRDefault="00B20917" w:rsidP="00595326">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35996F9D" w14:textId="77777777" w:rsidR="00B20917" w:rsidRDefault="00B20917" w:rsidP="00595326">
            <w:pPr>
              <w:rPr>
                <w:rFonts w:ascii="Aptos Narrow" w:hAnsi="Aptos Narrow"/>
                <w:color w:val="000000"/>
                <w:sz w:val="22"/>
                <w:szCs w:val="22"/>
              </w:rPr>
            </w:pPr>
            <w:r>
              <w:rPr>
                <w:rFonts w:ascii="Aptos Narrow" w:hAnsi="Aptos Narrow"/>
                <w:color w:val="000000"/>
                <w:sz w:val="22"/>
                <w:szCs w:val="22"/>
              </w:rPr>
              <w:t> </w:t>
            </w:r>
          </w:p>
        </w:tc>
      </w:tr>
      <w:tr w:rsidR="00B20917" w14:paraId="424655CA" w14:textId="77777777" w:rsidTr="00B20917">
        <w:trPr>
          <w:trHeight w:val="302"/>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60D5588" w14:textId="000EA51B" w:rsidR="00B20917" w:rsidRDefault="00B20917" w:rsidP="00595326">
            <w:pPr>
              <w:jc w:val="right"/>
              <w:rPr>
                <w:rFonts w:ascii="Aptos Narrow" w:hAnsi="Aptos Narrow"/>
                <w:color w:val="000000"/>
                <w:sz w:val="22"/>
                <w:szCs w:val="22"/>
              </w:rPr>
            </w:pPr>
            <w:r>
              <w:rPr>
                <w:rFonts w:ascii="Aptos Narrow" w:hAnsi="Aptos Narrow"/>
                <w:color w:val="000000"/>
                <w:sz w:val="22"/>
                <w:szCs w:val="22"/>
              </w:rPr>
              <w:t>6</w:t>
            </w:r>
            <w:r>
              <w:rPr>
                <w:rFonts w:ascii="Aptos Narrow" w:hAnsi="Aptos Narrow"/>
                <w:color w:val="000000"/>
                <w:sz w:val="22"/>
                <w:szCs w:val="22"/>
              </w:rPr>
              <w:t>5</w:t>
            </w:r>
          </w:p>
        </w:tc>
        <w:tc>
          <w:tcPr>
            <w:tcW w:w="3402" w:type="dxa"/>
            <w:tcBorders>
              <w:top w:val="nil"/>
              <w:left w:val="nil"/>
              <w:bottom w:val="single" w:sz="4" w:space="0" w:color="auto"/>
              <w:right w:val="single" w:sz="4" w:space="0" w:color="auto"/>
            </w:tcBorders>
            <w:shd w:val="clear" w:color="auto" w:fill="auto"/>
            <w:noWrap/>
            <w:vAlign w:val="bottom"/>
            <w:hideMark/>
          </w:tcPr>
          <w:p w14:paraId="4896FA9A" w14:textId="77777777" w:rsidR="00B20917" w:rsidRDefault="00B20917" w:rsidP="00595326">
            <w:pPr>
              <w:rPr>
                <w:rFonts w:ascii="Aptos Narrow" w:hAnsi="Aptos Narrow"/>
                <w:color w:val="000000"/>
                <w:sz w:val="22"/>
                <w:szCs w:val="22"/>
              </w:rPr>
            </w:pPr>
            <w:r>
              <w:rPr>
                <w:rFonts w:ascii="Aptos Narrow" w:hAnsi="Aptos Narrow"/>
                <w:color w:val="000000"/>
                <w:sz w:val="22"/>
                <w:szCs w:val="22"/>
              </w:rPr>
              <w:t> </w:t>
            </w:r>
          </w:p>
        </w:tc>
        <w:tc>
          <w:tcPr>
            <w:tcW w:w="1461" w:type="dxa"/>
            <w:tcBorders>
              <w:top w:val="nil"/>
              <w:left w:val="nil"/>
              <w:bottom w:val="single" w:sz="4" w:space="0" w:color="auto"/>
              <w:right w:val="single" w:sz="4" w:space="0" w:color="auto"/>
            </w:tcBorders>
            <w:shd w:val="clear" w:color="auto" w:fill="auto"/>
            <w:noWrap/>
            <w:vAlign w:val="bottom"/>
            <w:hideMark/>
          </w:tcPr>
          <w:p w14:paraId="6318C8A0" w14:textId="77777777" w:rsidR="00B20917" w:rsidRDefault="00B20917" w:rsidP="00595326">
            <w:pPr>
              <w:rPr>
                <w:rFonts w:ascii="Aptos Narrow" w:hAnsi="Aptos Narrow"/>
                <w:color w:val="000000"/>
                <w:sz w:val="22"/>
                <w:szCs w:val="22"/>
              </w:rPr>
            </w:pPr>
            <w:r>
              <w:rPr>
                <w:rFonts w:ascii="Aptos Narrow" w:hAnsi="Aptos Narrow"/>
                <w:color w:val="000000"/>
                <w:sz w:val="22"/>
                <w:szCs w:val="22"/>
              </w:rPr>
              <w:t> </w:t>
            </w:r>
          </w:p>
        </w:tc>
        <w:tc>
          <w:tcPr>
            <w:tcW w:w="3165" w:type="dxa"/>
            <w:tcBorders>
              <w:top w:val="nil"/>
              <w:left w:val="nil"/>
              <w:bottom w:val="single" w:sz="4" w:space="0" w:color="auto"/>
              <w:right w:val="single" w:sz="4" w:space="0" w:color="auto"/>
            </w:tcBorders>
            <w:shd w:val="clear" w:color="auto" w:fill="auto"/>
            <w:noWrap/>
            <w:vAlign w:val="bottom"/>
            <w:hideMark/>
          </w:tcPr>
          <w:p w14:paraId="48D5846E" w14:textId="77777777" w:rsidR="00B20917" w:rsidRDefault="00B20917" w:rsidP="00595326">
            <w:pPr>
              <w:rPr>
                <w:rFonts w:ascii="Aptos Narrow" w:hAnsi="Aptos Narrow"/>
                <w:color w:val="000000"/>
                <w:sz w:val="22"/>
                <w:szCs w:val="22"/>
              </w:rPr>
            </w:pPr>
            <w:r>
              <w:rPr>
                <w:rFonts w:ascii="Aptos Narrow" w:hAnsi="Aptos Narrow"/>
                <w:color w:val="000000"/>
                <w:sz w:val="22"/>
                <w:szCs w:val="22"/>
              </w:rPr>
              <w:t> </w:t>
            </w:r>
          </w:p>
        </w:tc>
      </w:tr>
    </w:tbl>
    <w:p w14:paraId="26C52C29" w14:textId="77777777" w:rsidR="002548D9" w:rsidRPr="008F0051" w:rsidRDefault="002548D9" w:rsidP="00B20917">
      <w:pPr>
        <w:spacing w:line="312" w:lineRule="auto"/>
        <w:rPr>
          <w:rFonts w:eastAsia="Calibri"/>
          <w:sz w:val="22"/>
          <w:szCs w:val="22"/>
        </w:rPr>
      </w:pPr>
    </w:p>
    <w:p w14:paraId="753BE3E1" w14:textId="77777777" w:rsidR="002548D9" w:rsidRPr="000B5CB1" w:rsidRDefault="002548D9" w:rsidP="002548D9">
      <w:pPr>
        <w:spacing w:line="312" w:lineRule="auto"/>
        <w:jc w:val="both"/>
        <w:rPr>
          <w:rFonts w:eastAsia="Calibri"/>
          <w:b/>
          <w:bCs/>
          <w:i/>
          <w:iCs/>
          <w:sz w:val="22"/>
          <w:szCs w:val="22"/>
        </w:rPr>
      </w:pPr>
    </w:p>
    <w:p w14:paraId="15A2176B" w14:textId="77777777" w:rsidR="002548D9" w:rsidRPr="000B5CB1" w:rsidRDefault="002548D9" w:rsidP="002548D9">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06690DE9" w14:textId="77777777" w:rsidR="002548D9" w:rsidRPr="000B5CB1" w:rsidRDefault="002548D9" w:rsidP="002548D9">
      <w:pPr>
        <w:spacing w:line="312" w:lineRule="auto"/>
        <w:jc w:val="both"/>
        <w:rPr>
          <w:rFonts w:eastAsia="Calibri"/>
          <w:b/>
          <w:bCs/>
          <w:i/>
          <w:iCs/>
          <w:sz w:val="22"/>
          <w:szCs w:val="22"/>
        </w:rPr>
      </w:pPr>
    </w:p>
    <w:p w14:paraId="0747534D" w14:textId="77777777" w:rsidR="002548D9" w:rsidRDefault="002548D9" w:rsidP="002548D9">
      <w:pPr>
        <w:spacing w:after="200" w:line="312"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p>
    <w:p w14:paraId="56537887" w14:textId="77777777" w:rsidR="002548D9" w:rsidRDefault="002548D9" w:rsidP="002548D9">
      <w:pPr>
        <w:spacing w:after="200" w:line="312" w:lineRule="auto"/>
        <w:contextualSpacing/>
        <w:jc w:val="both"/>
        <w:rPr>
          <w:rFonts w:eastAsia="Calibri"/>
          <w:bCs/>
          <w:sz w:val="22"/>
          <w:szCs w:val="22"/>
        </w:rPr>
      </w:pPr>
    </w:p>
    <w:p w14:paraId="5B43BECA" w14:textId="77777777" w:rsidR="002548D9" w:rsidRDefault="002548D9" w:rsidP="002548D9">
      <w:pPr>
        <w:spacing w:after="200" w:line="312" w:lineRule="auto"/>
        <w:contextualSpacing/>
        <w:jc w:val="both"/>
        <w:rPr>
          <w:rFonts w:eastAsia="Calibri"/>
          <w:bCs/>
          <w:sz w:val="22"/>
          <w:szCs w:val="22"/>
        </w:rPr>
      </w:pPr>
    </w:p>
    <w:p w14:paraId="50FB2CDD" w14:textId="77777777" w:rsidR="002548D9" w:rsidRDefault="002548D9" w:rsidP="002548D9">
      <w:pPr>
        <w:spacing w:after="200" w:line="312" w:lineRule="auto"/>
        <w:contextualSpacing/>
        <w:jc w:val="both"/>
        <w:rPr>
          <w:rFonts w:eastAsia="Calibri"/>
          <w:bCs/>
          <w:sz w:val="22"/>
          <w:szCs w:val="22"/>
        </w:rPr>
      </w:pPr>
    </w:p>
    <w:p w14:paraId="4EF50030" w14:textId="77777777" w:rsidR="002548D9" w:rsidRDefault="002548D9" w:rsidP="002548D9">
      <w:pPr>
        <w:spacing w:after="200" w:line="312" w:lineRule="auto"/>
        <w:contextualSpacing/>
        <w:jc w:val="both"/>
        <w:rPr>
          <w:rFonts w:eastAsia="Calibri"/>
          <w:bCs/>
          <w:sz w:val="22"/>
          <w:szCs w:val="22"/>
        </w:rPr>
      </w:pPr>
    </w:p>
    <w:p w14:paraId="28150C7A" w14:textId="77777777" w:rsidR="002548D9" w:rsidRDefault="002548D9" w:rsidP="002548D9">
      <w:pPr>
        <w:spacing w:after="200" w:line="312" w:lineRule="auto"/>
        <w:contextualSpacing/>
        <w:jc w:val="both"/>
        <w:rPr>
          <w:rFonts w:eastAsia="Calibri"/>
          <w:bCs/>
          <w:sz w:val="22"/>
          <w:szCs w:val="22"/>
        </w:rPr>
      </w:pPr>
    </w:p>
    <w:p w14:paraId="4A8C7265" w14:textId="77777777" w:rsidR="002548D9" w:rsidRDefault="002548D9" w:rsidP="002548D9">
      <w:pPr>
        <w:spacing w:after="200" w:line="312" w:lineRule="auto"/>
        <w:contextualSpacing/>
        <w:jc w:val="both"/>
        <w:rPr>
          <w:rFonts w:eastAsia="Calibri"/>
          <w:bCs/>
          <w:sz w:val="22"/>
          <w:szCs w:val="22"/>
        </w:rPr>
      </w:pPr>
    </w:p>
    <w:p w14:paraId="090D70E0" w14:textId="77777777" w:rsidR="002548D9" w:rsidRDefault="002548D9" w:rsidP="002548D9">
      <w:pPr>
        <w:spacing w:after="200" w:line="312" w:lineRule="auto"/>
        <w:contextualSpacing/>
        <w:jc w:val="both"/>
        <w:rPr>
          <w:rFonts w:eastAsia="Calibri"/>
          <w:bCs/>
          <w:sz w:val="22"/>
          <w:szCs w:val="22"/>
        </w:rPr>
      </w:pPr>
    </w:p>
    <w:p w14:paraId="3E67475E" w14:textId="77777777" w:rsidR="00861DE7" w:rsidRDefault="00861DE7" w:rsidP="00DB5DA2">
      <w:pPr>
        <w:spacing w:after="200" w:line="312" w:lineRule="auto"/>
        <w:contextualSpacing/>
        <w:jc w:val="both"/>
        <w:rPr>
          <w:rFonts w:eastAsia="Calibri"/>
          <w:bCs/>
          <w:sz w:val="22"/>
          <w:szCs w:val="22"/>
        </w:rPr>
      </w:pPr>
    </w:p>
    <w:p w14:paraId="762B0DA5" w14:textId="77777777" w:rsidR="001E536F" w:rsidRDefault="001E536F" w:rsidP="005A0C85">
      <w:pPr>
        <w:spacing w:after="200" w:line="312" w:lineRule="auto"/>
        <w:contextualSpacing/>
        <w:jc w:val="both"/>
        <w:rPr>
          <w:b/>
          <w:bCs/>
          <w:sz w:val="22"/>
          <w:szCs w:val="22"/>
        </w:rPr>
      </w:pPr>
    </w:p>
    <w:p w14:paraId="140C30CA" w14:textId="77777777" w:rsidR="006D45C3" w:rsidRDefault="006D45C3" w:rsidP="005A0C85">
      <w:pPr>
        <w:spacing w:after="200" w:line="312" w:lineRule="auto"/>
        <w:contextualSpacing/>
        <w:jc w:val="both"/>
        <w:rPr>
          <w:b/>
          <w:bCs/>
          <w:sz w:val="22"/>
          <w:szCs w:val="22"/>
        </w:rPr>
      </w:pPr>
    </w:p>
    <w:p w14:paraId="6AE538DB" w14:textId="77777777" w:rsidR="006D45C3" w:rsidRDefault="006D45C3" w:rsidP="005A0C85">
      <w:pPr>
        <w:spacing w:after="200" w:line="312" w:lineRule="auto"/>
        <w:contextualSpacing/>
        <w:jc w:val="both"/>
        <w:rPr>
          <w:b/>
          <w:bCs/>
          <w:sz w:val="22"/>
          <w:szCs w:val="22"/>
        </w:rPr>
      </w:pPr>
    </w:p>
    <w:p w14:paraId="26B9F21E" w14:textId="77777777" w:rsidR="00B20917" w:rsidRDefault="00B20917" w:rsidP="005A0C85">
      <w:pPr>
        <w:spacing w:after="200" w:line="312" w:lineRule="auto"/>
        <w:contextualSpacing/>
        <w:jc w:val="both"/>
        <w:rPr>
          <w:b/>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lastRenderedPageBreak/>
        <w:t>OBR-</w:t>
      </w:r>
      <w:r w:rsidR="004409AB" w:rsidRPr="000B5CB1">
        <w:rPr>
          <w:b/>
          <w:bCs/>
          <w:sz w:val="22"/>
          <w:szCs w:val="22"/>
        </w:rPr>
        <w:t>5</w:t>
      </w:r>
    </w:p>
    <w:p w14:paraId="4EAB7236" w14:textId="77777777" w:rsidR="007D5185" w:rsidRPr="000B5CB1" w:rsidRDefault="007D5185"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67BB34BE" w:rsidR="00A24212" w:rsidRPr="000B5CB1" w:rsidRDefault="00A24212" w:rsidP="000D4BAF">
      <w:pPr>
        <w:spacing w:line="312" w:lineRule="auto"/>
        <w:jc w:val="both"/>
        <w:rPr>
          <w:bCs/>
          <w:sz w:val="22"/>
          <w:szCs w:val="22"/>
        </w:rPr>
      </w:pPr>
      <w:r w:rsidRPr="000B5CB1">
        <w:rPr>
          <w:bCs/>
          <w:sz w:val="22"/>
          <w:szCs w:val="22"/>
        </w:rPr>
        <w:t>V zvezi z javnim naročilom</w:t>
      </w:r>
      <w:r w:rsidR="006D45C3">
        <w:rPr>
          <w:b/>
          <w:bCs/>
          <w:sz w:val="22"/>
          <w:szCs w:val="22"/>
        </w:rPr>
        <w:t xml:space="preserve"> </w:t>
      </w:r>
      <w:r w:rsidR="009738F4">
        <w:rPr>
          <w:b/>
          <w:bCs/>
          <w:sz w:val="22"/>
          <w:szCs w:val="22"/>
        </w:rPr>
        <w:t>»</w:t>
      </w:r>
      <w:r w:rsidR="006D45C3">
        <w:rPr>
          <w:sz w:val="22"/>
          <w:szCs w:val="22"/>
        </w:rPr>
        <w:t>DOBAVA MEDICINSKIH PRIPOMOČKOV ZA KARDIOKIRURGIJO</w:t>
      </w:r>
      <w:r w:rsidR="009738F4">
        <w:rPr>
          <w:b/>
          <w:bCs/>
          <w:sz w:val="22"/>
          <w:szCs w:val="22"/>
        </w:rPr>
        <w: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4"/>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0ACBCF6E" w14:textId="77777777" w:rsidR="00392120" w:rsidRDefault="00392120" w:rsidP="000D4BAF">
      <w:pPr>
        <w:spacing w:line="312" w:lineRule="auto"/>
        <w:jc w:val="both"/>
        <w:rPr>
          <w:b/>
          <w:bCs/>
          <w:sz w:val="22"/>
          <w:szCs w:val="22"/>
        </w:rPr>
      </w:pPr>
    </w:p>
    <w:p w14:paraId="2CCC4BAA" w14:textId="347F8C9B"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1369A371" w14:textId="56AFEF54" w:rsidR="001E536F" w:rsidRDefault="001E536F" w:rsidP="000D4BAF">
      <w:pPr>
        <w:spacing w:line="312" w:lineRule="auto"/>
        <w:jc w:val="both"/>
        <w:rPr>
          <w:b/>
          <w:bCs/>
          <w:sz w:val="22"/>
          <w:szCs w:val="22"/>
        </w:rPr>
      </w:pPr>
    </w:p>
    <w:p w14:paraId="29E66AE7" w14:textId="77777777" w:rsidR="00A24212" w:rsidRPr="000B5CB1" w:rsidRDefault="00A24212"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7" w:name="_Hlk127364028"/>
      <w:r w:rsidRPr="000B5CB1">
        <w:rPr>
          <w:b/>
          <w:bCs/>
          <w:sz w:val="22"/>
          <w:szCs w:val="22"/>
        </w:rPr>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8" w:name="_Hlk127363967"/>
      <w:bookmarkEnd w:id="17"/>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4A8667E7"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6D45C3">
        <w:rPr>
          <w:sz w:val="22"/>
          <w:szCs w:val="22"/>
        </w:rPr>
        <w:t xml:space="preserve">»DOBAVA MEDICINSKIH PRIPOMOČKOV ZA KARDIOKIRURGIJO« </w:t>
      </w:r>
      <w:r w:rsidRPr="000B5CB1">
        <w:rPr>
          <w:bCs/>
          <w:sz w:val="22"/>
          <w:szCs w:val="22"/>
        </w:rPr>
        <w:t>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w:t>
      </w:r>
      <w:r w:rsidR="00E80719">
        <w:rPr>
          <w:bCs/>
          <w:sz w:val="22"/>
          <w:szCs w:val="22"/>
        </w:rPr>
        <w:t>godbene</w:t>
      </w:r>
      <w:r w:rsidRPr="000B5CB1">
        <w:rPr>
          <w:bCs/>
          <w:sz w:val="22"/>
          <w:szCs w:val="22"/>
        </w:rPr>
        <w:t xml:space="preserve"> vrednosti z DDV</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p>
    <w:p w14:paraId="2B2032F8" w14:textId="77777777" w:rsidR="00A24212"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3E3CAFE" w14:textId="77777777" w:rsidR="00A32BBA" w:rsidRDefault="00A32BBA" w:rsidP="000D4BAF">
      <w:pPr>
        <w:spacing w:line="312" w:lineRule="auto"/>
        <w:jc w:val="both"/>
        <w:rPr>
          <w:bCs/>
          <w:sz w:val="22"/>
          <w:szCs w:val="22"/>
        </w:rPr>
      </w:pPr>
    </w:p>
    <w:p w14:paraId="0703775B" w14:textId="2B068A31" w:rsidR="00A32BBA" w:rsidRDefault="00A32BBA" w:rsidP="000D4BAF">
      <w:pPr>
        <w:spacing w:line="312" w:lineRule="auto"/>
        <w:jc w:val="both"/>
        <w:rPr>
          <w:bCs/>
          <w:sz w:val="22"/>
          <w:szCs w:val="22"/>
        </w:rPr>
      </w:pPr>
      <w:r>
        <w:rPr>
          <w:bCs/>
          <w:sz w:val="22"/>
          <w:szCs w:val="22"/>
        </w:rPr>
        <w:t>-</w:t>
      </w:r>
    </w:p>
    <w:p w14:paraId="02B16D29" w14:textId="77777777" w:rsidR="00A32BBA" w:rsidRDefault="00A32BBA" w:rsidP="000D4BAF">
      <w:pPr>
        <w:spacing w:line="312" w:lineRule="auto"/>
        <w:jc w:val="both"/>
        <w:rPr>
          <w:bCs/>
          <w:sz w:val="22"/>
          <w:szCs w:val="22"/>
        </w:rPr>
      </w:pPr>
    </w:p>
    <w:p w14:paraId="20542E9E" w14:textId="4159BA1D" w:rsidR="00A32BBA" w:rsidRPr="000B5CB1" w:rsidRDefault="00A32BBA" w:rsidP="000D4BAF">
      <w:pPr>
        <w:spacing w:line="312" w:lineRule="auto"/>
        <w:jc w:val="both"/>
        <w:rPr>
          <w:bCs/>
          <w:sz w:val="22"/>
          <w:szCs w:val="22"/>
        </w:rPr>
      </w:pPr>
      <w:r>
        <w:rPr>
          <w:bCs/>
          <w:sz w:val="22"/>
          <w:szCs w:val="22"/>
        </w:rPr>
        <w:t>-</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5881924C"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758C0DF2" w14:textId="77777777" w:rsidR="00226CBC" w:rsidRDefault="000A4019" w:rsidP="00226CBC">
      <w:pPr>
        <w:spacing w:line="312" w:lineRule="auto"/>
        <w:jc w:val="both"/>
        <w:rPr>
          <w:bCs/>
          <w:sz w:val="22"/>
          <w:szCs w:val="22"/>
        </w:rPr>
      </w:pPr>
      <w:bookmarkStart w:id="19" w:name="_Hlk192847050"/>
      <w:r>
        <w:rPr>
          <w:bCs/>
          <w:sz w:val="22"/>
          <w:szCs w:val="22"/>
        </w:rPr>
        <w:t>Priloga: 3x bianko menica za vsak sklop</w:t>
      </w:r>
      <w:r w:rsidR="00226CBC">
        <w:rPr>
          <w:bCs/>
          <w:sz w:val="22"/>
          <w:szCs w:val="22"/>
        </w:rPr>
        <w:t xml:space="preserve"> . (</w:t>
      </w:r>
      <w:r w:rsidR="00226CBC" w:rsidRPr="00086655">
        <w:rPr>
          <w:rFonts w:ascii="Garamond" w:hAnsi="Garamond"/>
          <w:b/>
          <w:bCs/>
        </w:rPr>
        <w:t>V</w:t>
      </w:r>
      <w:r w:rsidR="00226CBC">
        <w:rPr>
          <w:rFonts w:ascii="Garamond" w:hAnsi="Garamond"/>
          <w:b/>
          <w:bCs/>
        </w:rPr>
        <w:t xml:space="preserve"> </w:t>
      </w:r>
      <w:r w:rsidR="00226CBC" w:rsidRPr="00086655">
        <w:rPr>
          <w:color w:val="222133"/>
        </w:rPr>
        <w:t>primeru</w:t>
      </w:r>
      <w:r w:rsidR="00226CBC" w:rsidRPr="00DC202F">
        <w:rPr>
          <w:color w:val="222133"/>
        </w:rPr>
        <w:t>, da bo ponudnik izbran v več sklopih lahko  predloži</w:t>
      </w:r>
      <w:r w:rsidR="00226CBC">
        <w:rPr>
          <w:color w:val="222133"/>
        </w:rPr>
        <w:t xml:space="preserve"> </w:t>
      </w:r>
      <w:r w:rsidR="00226CBC" w:rsidRPr="00DC202F">
        <w:rPr>
          <w:color w:val="222133"/>
        </w:rPr>
        <w:t>eno menično izjavo, katere vrednost ustreza seštevku zavarovanj za vse sklope in mora za vsak sklop, predložiti tri bianko menice</w:t>
      </w:r>
      <w:r w:rsidR="00226CBC">
        <w:rPr>
          <w:color w:val="222133"/>
        </w:rPr>
        <w:t>)</w:t>
      </w:r>
      <w:r w:rsidR="00226CBC">
        <w:rPr>
          <w:bCs/>
        </w:rPr>
        <w:t>.</w:t>
      </w:r>
    </w:p>
    <w:p w14:paraId="75A5B68D" w14:textId="18FFE91D" w:rsidR="000A4019" w:rsidRDefault="000A4019" w:rsidP="000A4019">
      <w:pPr>
        <w:spacing w:line="312" w:lineRule="auto"/>
        <w:jc w:val="both"/>
        <w:rPr>
          <w:bCs/>
          <w:sz w:val="22"/>
          <w:szCs w:val="22"/>
        </w:rPr>
      </w:pPr>
    </w:p>
    <w:bookmarkEnd w:id="19"/>
    <w:p w14:paraId="430D04FD" w14:textId="77777777" w:rsidR="00593C51" w:rsidRDefault="00593C51" w:rsidP="000D4BAF">
      <w:pPr>
        <w:spacing w:line="312" w:lineRule="auto"/>
        <w:jc w:val="both"/>
        <w:rPr>
          <w:bCs/>
          <w:sz w:val="22"/>
          <w:szCs w:val="22"/>
        </w:rPr>
      </w:pPr>
    </w:p>
    <w:p w14:paraId="462EB7C6" w14:textId="77777777" w:rsidR="00A24212" w:rsidRDefault="00A24212" w:rsidP="000D4BAF">
      <w:pPr>
        <w:spacing w:line="312" w:lineRule="auto"/>
        <w:jc w:val="both"/>
        <w:rPr>
          <w:bCs/>
          <w:sz w:val="22"/>
          <w:szCs w:val="22"/>
        </w:rPr>
      </w:pPr>
    </w:p>
    <w:p w14:paraId="1D5993D2" w14:textId="77777777" w:rsidR="000A4019" w:rsidRPr="000B5CB1" w:rsidRDefault="000A4019" w:rsidP="000D4BAF">
      <w:pPr>
        <w:spacing w:line="312" w:lineRule="auto"/>
        <w:jc w:val="both"/>
        <w:rPr>
          <w:bCs/>
          <w:sz w:val="22"/>
          <w:szCs w:val="22"/>
        </w:rPr>
      </w:pPr>
    </w:p>
    <w:bookmarkEnd w:id="18"/>
    <w:p w14:paraId="79A6C0B0" w14:textId="77777777" w:rsidR="007D5185" w:rsidRPr="000B5CB1" w:rsidRDefault="007D5185" w:rsidP="000D4BAF">
      <w:pPr>
        <w:spacing w:line="312" w:lineRule="auto"/>
        <w:jc w:val="both"/>
        <w:rPr>
          <w:bCs/>
          <w:sz w:val="22"/>
          <w:szCs w:val="22"/>
        </w:rPr>
      </w:pPr>
    </w:p>
    <w:p w14:paraId="0D3B1069" w14:textId="77777777" w:rsidR="00A24212" w:rsidRDefault="00A24212" w:rsidP="00EF34AC">
      <w:pPr>
        <w:spacing w:line="312" w:lineRule="auto"/>
        <w:ind w:left="7090" w:firstLine="709"/>
        <w:jc w:val="both"/>
        <w:rPr>
          <w:b/>
          <w:bCs/>
          <w:sz w:val="22"/>
          <w:szCs w:val="22"/>
        </w:rPr>
      </w:pPr>
      <w:r w:rsidRPr="000B5CB1">
        <w:rPr>
          <w:b/>
          <w:bCs/>
          <w:sz w:val="22"/>
          <w:szCs w:val="22"/>
        </w:rPr>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4E2A1EED"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7F2820">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50C492E9"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nuden </w:t>
      </w:r>
      <w:r w:rsidR="009022F0" w:rsidRPr="00392120">
        <w:rPr>
          <w:sz w:val="22"/>
          <w:szCs w:val="22"/>
        </w:rPr>
        <w:t xml:space="preserve"> 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1D72D6">
        <w:rPr>
          <w:sz w:val="22"/>
          <w:szCs w:val="22"/>
        </w:rPr>
        <w:t>)</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Pr="000B5CB1" w:rsidRDefault="00723CD6" w:rsidP="000D4BAF">
      <w:pPr>
        <w:spacing w:line="312" w:lineRule="auto"/>
        <w:jc w:val="both"/>
        <w:rPr>
          <w:bCs/>
          <w:sz w:val="22"/>
          <w:szCs w:val="22"/>
        </w:rPr>
      </w:pPr>
    </w:p>
    <w:p w14:paraId="38823317" w14:textId="77777777" w:rsidR="00723CD6" w:rsidRPr="000B5CB1" w:rsidRDefault="00723CD6" w:rsidP="000D4BAF">
      <w:pPr>
        <w:spacing w:line="312" w:lineRule="auto"/>
        <w:jc w:val="both"/>
        <w:rPr>
          <w:bCs/>
          <w:sz w:val="22"/>
          <w:szCs w:val="22"/>
        </w:rPr>
      </w:pPr>
    </w:p>
    <w:p w14:paraId="75EEC6E7" w14:textId="77777777" w:rsidR="00723CD6" w:rsidRPr="000B5CB1" w:rsidRDefault="00723CD6" w:rsidP="000D4BAF">
      <w:pPr>
        <w:spacing w:line="312" w:lineRule="auto"/>
        <w:jc w:val="both"/>
        <w:rPr>
          <w:bCs/>
          <w:sz w:val="22"/>
          <w:szCs w:val="22"/>
        </w:rPr>
      </w:pPr>
    </w:p>
    <w:p w14:paraId="64518C0B" w14:textId="77777777" w:rsidR="00723CD6" w:rsidRPr="000B5CB1" w:rsidRDefault="00723CD6" w:rsidP="000D4BAF">
      <w:pPr>
        <w:spacing w:line="312" w:lineRule="auto"/>
        <w:jc w:val="both"/>
        <w:rPr>
          <w:bCs/>
          <w:sz w:val="22"/>
          <w:szCs w:val="22"/>
        </w:rPr>
      </w:pPr>
    </w:p>
    <w:p w14:paraId="27767337" w14:textId="77777777" w:rsidR="00723CD6" w:rsidRPr="000B5CB1" w:rsidRDefault="00723CD6" w:rsidP="000D4BAF">
      <w:pPr>
        <w:spacing w:line="312" w:lineRule="auto"/>
        <w:jc w:val="both"/>
        <w:rPr>
          <w:bCs/>
          <w:sz w:val="22"/>
          <w:szCs w:val="22"/>
        </w:rPr>
      </w:pPr>
    </w:p>
    <w:p w14:paraId="062ECA11" w14:textId="77777777" w:rsidR="00723CD6" w:rsidRPr="000B5CB1" w:rsidRDefault="00723CD6" w:rsidP="000D4BAF">
      <w:pPr>
        <w:spacing w:line="312" w:lineRule="auto"/>
        <w:jc w:val="both"/>
        <w:rPr>
          <w:bCs/>
          <w:sz w:val="22"/>
          <w:szCs w:val="22"/>
        </w:rPr>
      </w:pPr>
    </w:p>
    <w:p w14:paraId="4C0AB3C9" w14:textId="77777777" w:rsidR="00723CD6" w:rsidRPr="000B5CB1" w:rsidRDefault="00723CD6" w:rsidP="000D4BAF">
      <w:pPr>
        <w:spacing w:line="312" w:lineRule="auto"/>
        <w:jc w:val="both"/>
        <w:rPr>
          <w:bCs/>
          <w:sz w:val="22"/>
          <w:szCs w:val="22"/>
        </w:rPr>
      </w:pPr>
    </w:p>
    <w:p w14:paraId="519FF60B" w14:textId="77777777" w:rsidR="00723CD6" w:rsidRPr="000B5CB1" w:rsidRDefault="00723CD6" w:rsidP="000D4BAF">
      <w:pPr>
        <w:spacing w:line="312" w:lineRule="auto"/>
        <w:jc w:val="both"/>
        <w:rPr>
          <w:bCs/>
          <w:sz w:val="22"/>
          <w:szCs w:val="22"/>
        </w:rPr>
      </w:pPr>
    </w:p>
    <w:p w14:paraId="00AEDD8A" w14:textId="77777777" w:rsidR="00723CD6" w:rsidRPr="000B5CB1" w:rsidRDefault="00723CD6" w:rsidP="000D4BAF">
      <w:pPr>
        <w:spacing w:line="312" w:lineRule="auto"/>
        <w:jc w:val="both"/>
        <w:rPr>
          <w:bCs/>
          <w:sz w:val="22"/>
          <w:szCs w:val="22"/>
        </w:rPr>
      </w:pPr>
    </w:p>
    <w:p w14:paraId="4F75ACEE" w14:textId="77777777" w:rsidR="00723CD6" w:rsidRPr="000B5CB1" w:rsidRDefault="00723CD6" w:rsidP="000D4BAF">
      <w:pPr>
        <w:spacing w:line="312" w:lineRule="auto"/>
        <w:jc w:val="both"/>
        <w:rPr>
          <w:bCs/>
          <w:sz w:val="22"/>
          <w:szCs w:val="22"/>
        </w:rPr>
      </w:pPr>
    </w:p>
    <w:p w14:paraId="70781055" w14:textId="7DAF6605" w:rsidR="00723CD6" w:rsidRDefault="00723CD6" w:rsidP="000D4BAF">
      <w:pPr>
        <w:spacing w:line="312" w:lineRule="auto"/>
        <w:jc w:val="both"/>
        <w:rPr>
          <w:bCs/>
          <w:sz w:val="22"/>
          <w:szCs w:val="22"/>
        </w:rPr>
      </w:pPr>
    </w:p>
    <w:p w14:paraId="4CE9D25D" w14:textId="41382010" w:rsidR="00BA5890" w:rsidRDefault="00BA5890" w:rsidP="000D4BAF">
      <w:pPr>
        <w:spacing w:line="312" w:lineRule="auto"/>
        <w:jc w:val="both"/>
        <w:rPr>
          <w:bCs/>
          <w:sz w:val="22"/>
          <w:szCs w:val="22"/>
        </w:rPr>
      </w:pPr>
    </w:p>
    <w:p w14:paraId="2132DD55" w14:textId="3761BF5A" w:rsidR="00BA5890" w:rsidRDefault="00BA5890" w:rsidP="000D4BAF">
      <w:pPr>
        <w:spacing w:line="312" w:lineRule="auto"/>
        <w:jc w:val="both"/>
        <w:rPr>
          <w:bCs/>
          <w:sz w:val="22"/>
          <w:szCs w:val="22"/>
        </w:rPr>
      </w:pPr>
    </w:p>
    <w:p w14:paraId="55447FF9" w14:textId="77777777" w:rsidR="006D45C3" w:rsidRDefault="006D45C3" w:rsidP="000D4BAF">
      <w:pPr>
        <w:spacing w:line="312" w:lineRule="auto"/>
        <w:jc w:val="both"/>
        <w:rPr>
          <w:bCs/>
          <w:sz w:val="22"/>
          <w:szCs w:val="22"/>
        </w:rPr>
      </w:pPr>
    </w:p>
    <w:p w14:paraId="354EA051" w14:textId="77777777" w:rsidR="006D45C3" w:rsidRDefault="006D45C3" w:rsidP="000D4BAF">
      <w:pPr>
        <w:spacing w:line="312" w:lineRule="auto"/>
        <w:jc w:val="both"/>
        <w:rPr>
          <w:bCs/>
          <w:sz w:val="22"/>
          <w:szCs w:val="22"/>
        </w:rPr>
      </w:pPr>
    </w:p>
    <w:p w14:paraId="6C0DF3FB" w14:textId="77777777" w:rsidR="006D45C3" w:rsidRDefault="006D45C3"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20" w:name="_Toc86827291"/>
      <w:r w:rsidRPr="00E70833">
        <w:rPr>
          <w:rFonts w:eastAsia="Calibri"/>
          <w:b/>
          <w:sz w:val="22"/>
          <w:szCs w:val="22"/>
          <w:lang w:eastAsia="en-US"/>
        </w:rPr>
        <w:t>Menična izjava za zavarovanje resnosti ponudbe</w:t>
      </w:r>
      <w:bookmarkEnd w:id="20"/>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6E55D998" w:rsidR="00BA5890" w:rsidRPr="00E70833" w:rsidRDefault="00BA5890" w:rsidP="000D4BAF">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006D45C3">
        <w:rPr>
          <w:sz w:val="22"/>
          <w:szCs w:val="22"/>
        </w:rPr>
        <w:t xml:space="preserve">»DOBAVA MEDICINSKIH PRIPOMOČKOV ZA KARDIOKIRURGIJO«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45D92B06" w:rsidR="00BA5890"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r w:rsidR="005141CF">
        <w:rPr>
          <w:bCs/>
          <w:sz w:val="22"/>
          <w:szCs w:val="22"/>
        </w:rPr>
        <w:t xml:space="preserve">(ponudnik navede vse odprte TRR). </w:t>
      </w:r>
    </w:p>
    <w:p w14:paraId="3CEA7C2D" w14:textId="77777777" w:rsidR="005141CF" w:rsidRDefault="005141CF" w:rsidP="000D4BAF">
      <w:pPr>
        <w:tabs>
          <w:tab w:val="left" w:pos="2520"/>
        </w:tabs>
        <w:spacing w:line="312" w:lineRule="auto"/>
        <w:jc w:val="both"/>
        <w:rPr>
          <w:bCs/>
          <w:sz w:val="22"/>
          <w:szCs w:val="22"/>
        </w:rPr>
      </w:pPr>
    </w:p>
    <w:p w14:paraId="4E38E4D1" w14:textId="1404AF43" w:rsidR="005141CF" w:rsidRPr="00E70833" w:rsidRDefault="00A32BBA" w:rsidP="000D4BAF">
      <w:pPr>
        <w:tabs>
          <w:tab w:val="left" w:pos="2520"/>
        </w:tabs>
        <w:spacing w:line="312" w:lineRule="auto"/>
        <w:jc w:val="both"/>
        <w:rPr>
          <w:bCs/>
          <w:sz w:val="22"/>
          <w:szCs w:val="22"/>
        </w:rPr>
      </w:pPr>
      <w:r w:rsidRPr="00A32BBA">
        <w:rPr>
          <w:bCs/>
          <w:sz w:val="22"/>
          <w:szCs w:val="22"/>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13740BFA" w14:textId="77777777" w:rsidR="00BA1F19" w:rsidRPr="00C07694" w:rsidRDefault="00BA1F19" w:rsidP="00BA1F19">
      <w:pPr>
        <w:tabs>
          <w:tab w:val="left" w:pos="2520"/>
        </w:tabs>
        <w:spacing w:line="312" w:lineRule="auto"/>
        <w:jc w:val="both"/>
        <w:rPr>
          <w:bCs/>
          <w:sz w:val="22"/>
          <w:szCs w:val="22"/>
        </w:rPr>
      </w:pP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45F6288" w14:textId="4A53D924" w:rsidR="00C453D8" w:rsidRDefault="00C453D8" w:rsidP="000D4BAF">
      <w:pPr>
        <w:tabs>
          <w:tab w:val="left" w:pos="2520"/>
        </w:tabs>
        <w:spacing w:line="312" w:lineRule="auto"/>
        <w:jc w:val="both"/>
        <w:rPr>
          <w:b/>
          <w:bCs/>
          <w:sz w:val="22"/>
          <w:szCs w:val="22"/>
        </w:rPr>
      </w:pPr>
    </w:p>
    <w:p w14:paraId="2E26454C" w14:textId="77777777" w:rsidR="006D45C3" w:rsidRDefault="006D45C3" w:rsidP="000D4BAF">
      <w:pPr>
        <w:tabs>
          <w:tab w:val="left" w:pos="2520"/>
        </w:tabs>
        <w:spacing w:line="312" w:lineRule="auto"/>
        <w:jc w:val="both"/>
        <w:rPr>
          <w:b/>
          <w:bCs/>
          <w:sz w:val="22"/>
          <w:szCs w:val="22"/>
        </w:rPr>
      </w:pPr>
    </w:p>
    <w:p w14:paraId="75E7E6F3" w14:textId="5C940212" w:rsidR="00C453D8" w:rsidRDefault="00C453D8" w:rsidP="000D4BAF">
      <w:pPr>
        <w:tabs>
          <w:tab w:val="left" w:pos="2520"/>
        </w:tabs>
        <w:spacing w:line="312" w:lineRule="auto"/>
        <w:jc w:val="both"/>
        <w:rPr>
          <w:b/>
          <w:bCs/>
          <w:sz w:val="22"/>
          <w:szCs w:val="22"/>
        </w:rPr>
      </w:pPr>
    </w:p>
    <w:p w14:paraId="152F9E46" w14:textId="5ED792EF" w:rsidR="00C453D8" w:rsidRDefault="00C453D8" w:rsidP="000D4BAF">
      <w:pPr>
        <w:tabs>
          <w:tab w:val="left" w:pos="2520"/>
        </w:tabs>
        <w:spacing w:line="312" w:lineRule="auto"/>
        <w:jc w:val="both"/>
        <w:rPr>
          <w:b/>
          <w:bCs/>
          <w:sz w:val="22"/>
          <w:szCs w:val="22"/>
        </w:rPr>
      </w:pPr>
    </w:p>
    <w:p w14:paraId="0F2CBAD0" w14:textId="420764D3" w:rsidR="00C453D8" w:rsidRDefault="00C453D8"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5049633F" w14:textId="2DBFD05F" w:rsidR="00BA5890" w:rsidRPr="00E70833" w:rsidRDefault="00BA5890" w:rsidP="00226CBC">
      <w:pPr>
        <w:spacing w:line="312" w:lineRule="auto"/>
        <w:jc w:val="both"/>
        <w:rPr>
          <w:b/>
          <w:bCs/>
          <w:sz w:val="22"/>
          <w:szCs w:val="22"/>
        </w:rPr>
      </w:pPr>
      <w:r w:rsidRPr="00E70833">
        <w:rPr>
          <w:b/>
          <w:bCs/>
          <w:sz w:val="22"/>
          <w:szCs w:val="22"/>
        </w:rPr>
        <w:t xml:space="preserve">Obvezna priloga: </w:t>
      </w:r>
      <w:r w:rsidR="0042410D">
        <w:rPr>
          <w:b/>
          <w:bCs/>
          <w:sz w:val="22"/>
          <w:szCs w:val="22"/>
        </w:rPr>
        <w:t>bianco menic</w:t>
      </w:r>
      <w:r w:rsidR="005141CF">
        <w:rPr>
          <w:b/>
          <w:bCs/>
          <w:sz w:val="22"/>
          <w:szCs w:val="22"/>
        </w:rPr>
        <w:t>a za vsak sklop, za katerega se ponudba oddaja</w:t>
      </w:r>
      <w:r w:rsidR="00226CBC">
        <w:rPr>
          <w:b/>
          <w:bCs/>
          <w:sz w:val="22"/>
          <w:szCs w:val="22"/>
        </w:rPr>
        <w:t xml:space="preserve"> </w:t>
      </w:r>
    </w:p>
    <w:p w14:paraId="54A8BD1D" w14:textId="77777777" w:rsidR="00BA5890" w:rsidRPr="00E70833" w:rsidRDefault="00BA5890" w:rsidP="000D4BAF">
      <w:pPr>
        <w:spacing w:line="312" w:lineRule="auto"/>
        <w:jc w:val="both"/>
        <w:rPr>
          <w:bCs/>
          <w:sz w:val="22"/>
          <w:szCs w:val="22"/>
        </w:rPr>
      </w:pPr>
    </w:p>
    <w:p w14:paraId="686BE87C" w14:textId="77777777" w:rsidR="00BA5890" w:rsidRDefault="00BA5890" w:rsidP="000D4BAF">
      <w:pPr>
        <w:spacing w:line="312" w:lineRule="auto"/>
        <w:jc w:val="both"/>
        <w:rPr>
          <w:bCs/>
          <w:sz w:val="22"/>
          <w:szCs w:val="22"/>
        </w:rPr>
      </w:pPr>
    </w:p>
    <w:p w14:paraId="6EEDCA51" w14:textId="77777777" w:rsidR="0044233B" w:rsidRDefault="0044233B" w:rsidP="000D4BAF">
      <w:pPr>
        <w:spacing w:line="312" w:lineRule="auto"/>
        <w:jc w:val="both"/>
        <w:rPr>
          <w:bCs/>
          <w:sz w:val="22"/>
          <w:szCs w:val="22"/>
        </w:rPr>
      </w:pPr>
    </w:p>
    <w:p w14:paraId="079F6DA8" w14:textId="77777777" w:rsidR="0044233B" w:rsidRDefault="0044233B" w:rsidP="000D4BAF">
      <w:pPr>
        <w:spacing w:line="312" w:lineRule="auto"/>
        <w:jc w:val="both"/>
        <w:rPr>
          <w:bCs/>
          <w:sz w:val="22"/>
          <w:szCs w:val="22"/>
        </w:rPr>
      </w:pPr>
    </w:p>
    <w:p w14:paraId="6E0C0855" w14:textId="77777777" w:rsidR="00EF34AC" w:rsidRPr="00E70833" w:rsidRDefault="00EF34AC" w:rsidP="000D4BAF">
      <w:pPr>
        <w:spacing w:line="312" w:lineRule="auto"/>
        <w:jc w:val="both"/>
        <w:rPr>
          <w:bCs/>
          <w:sz w:val="22"/>
          <w:szCs w:val="22"/>
        </w:rPr>
      </w:pPr>
    </w:p>
    <w:p w14:paraId="5AE214DF" w14:textId="77777777" w:rsidR="007B5B51" w:rsidRDefault="007B5B51"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3CCE6900" w14:textId="1FAA274C" w:rsidR="00B9629D" w:rsidRPr="00C56E6E" w:rsidRDefault="00B9629D" w:rsidP="007F2820">
      <w:pPr>
        <w:spacing w:line="312" w:lineRule="auto"/>
        <w:jc w:val="both"/>
        <w:rPr>
          <w:b/>
        </w:rPr>
      </w:pPr>
    </w:p>
    <w:p w14:paraId="3E428970" w14:textId="77777777" w:rsidR="00B9629D" w:rsidRPr="00C56E6E" w:rsidRDefault="00B9629D" w:rsidP="000D4BAF">
      <w:pPr>
        <w:spacing w:line="312" w:lineRule="auto"/>
        <w:jc w:val="both"/>
        <w:rPr>
          <w:bCs/>
          <w:sz w:val="22"/>
          <w:szCs w:val="22"/>
        </w:rPr>
      </w:pPr>
    </w:p>
    <w:sectPr w:rsidR="00B9629D" w:rsidRPr="00C56E6E"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2FBD" w14:textId="77777777" w:rsidR="00D55B09" w:rsidRDefault="00D55B09">
      <w:r>
        <w:separator/>
      </w:r>
    </w:p>
  </w:endnote>
  <w:endnote w:type="continuationSeparator" w:id="0">
    <w:p w14:paraId="278615DF" w14:textId="77777777" w:rsidR="00D55B09" w:rsidRDefault="00D5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F2FE" w14:textId="77777777" w:rsidR="00D55B09" w:rsidRDefault="00D55B09">
      <w:r>
        <w:separator/>
      </w:r>
    </w:p>
  </w:footnote>
  <w:footnote w:type="continuationSeparator" w:id="0">
    <w:p w14:paraId="22A03289" w14:textId="77777777" w:rsidR="00D55B09" w:rsidRDefault="00D55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27"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9"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0"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6"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5"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72"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7"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9"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5"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88"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9"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91"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2"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8"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2"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4"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6"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0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57"/>
  </w:num>
  <w:num w:numId="2" w16cid:durableId="2019232725">
    <w:abstractNumId w:val="18"/>
  </w:num>
  <w:num w:numId="3" w16cid:durableId="958680566">
    <w:abstractNumId w:val="19"/>
  </w:num>
  <w:num w:numId="4" w16cid:durableId="1330210243">
    <w:abstractNumId w:val="27"/>
  </w:num>
  <w:num w:numId="5" w16cid:durableId="2056542916">
    <w:abstractNumId w:val="17"/>
  </w:num>
  <w:num w:numId="6" w16cid:durableId="2132553372">
    <w:abstractNumId w:val="21"/>
  </w:num>
  <w:num w:numId="7" w16cid:durableId="495651246">
    <w:abstractNumId w:val="23"/>
  </w:num>
  <w:num w:numId="8" w16cid:durableId="1474830213">
    <w:abstractNumId w:val="20"/>
  </w:num>
  <w:num w:numId="9" w16cid:durableId="1331175796">
    <w:abstractNumId w:val="24"/>
  </w:num>
  <w:num w:numId="10" w16cid:durableId="2076315766">
    <w:abstractNumId w:val="22"/>
  </w:num>
  <w:num w:numId="11" w16cid:durableId="598374359">
    <w:abstractNumId w:val="90"/>
  </w:num>
  <w:num w:numId="12" w16cid:durableId="1678074897">
    <w:abstractNumId w:val="67"/>
  </w:num>
  <w:num w:numId="13" w16cid:durableId="1339305162">
    <w:abstractNumId w:val="25"/>
  </w:num>
  <w:num w:numId="14" w16cid:durableId="1543637770">
    <w:abstractNumId w:val="35"/>
  </w:num>
  <w:num w:numId="15" w16cid:durableId="1781140104">
    <w:abstractNumId w:val="42"/>
  </w:num>
  <w:num w:numId="16" w16cid:durableId="993488780">
    <w:abstractNumId w:val="64"/>
  </w:num>
  <w:num w:numId="17" w16cid:durableId="7263108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97"/>
  </w:num>
  <w:num w:numId="19" w16cid:durableId="1479112854">
    <w:abstractNumId w:val="31"/>
  </w:num>
  <w:num w:numId="20" w16cid:durableId="512494577">
    <w:abstractNumId w:val="44"/>
  </w:num>
  <w:num w:numId="21" w16cid:durableId="1735932658">
    <w:abstractNumId w:val="94"/>
  </w:num>
  <w:num w:numId="22" w16cid:durableId="1634292974">
    <w:abstractNumId w:val="85"/>
  </w:num>
  <w:num w:numId="23" w16cid:durableId="501355841">
    <w:abstractNumId w:val="50"/>
  </w:num>
  <w:num w:numId="24" w16cid:durableId="1762264190">
    <w:abstractNumId w:val="60"/>
  </w:num>
  <w:num w:numId="25" w16cid:durableId="1419251542">
    <w:abstractNumId w:val="77"/>
  </w:num>
  <w:num w:numId="26" w16cid:durableId="731277246">
    <w:abstractNumId w:val="8"/>
  </w:num>
  <w:num w:numId="27" w16cid:durableId="556204422">
    <w:abstractNumId w:val="11"/>
  </w:num>
  <w:num w:numId="28" w16cid:durableId="537282596">
    <w:abstractNumId w:val="59"/>
  </w:num>
  <w:num w:numId="29" w16cid:durableId="1134759496">
    <w:abstractNumId w:val="110"/>
  </w:num>
  <w:num w:numId="30" w16cid:durableId="902450886">
    <w:abstractNumId w:val="28"/>
  </w:num>
  <w:num w:numId="31" w16cid:durableId="156194286">
    <w:abstractNumId w:val="9"/>
  </w:num>
  <w:num w:numId="32" w16cid:durableId="446431257">
    <w:abstractNumId w:val="12"/>
  </w:num>
  <w:num w:numId="33" w16cid:durableId="1341003974">
    <w:abstractNumId w:val="13"/>
  </w:num>
  <w:num w:numId="34" w16cid:durableId="1035542187">
    <w:abstractNumId w:val="78"/>
  </w:num>
  <w:num w:numId="35" w16cid:durableId="777330742">
    <w:abstractNumId w:val="45"/>
  </w:num>
  <w:num w:numId="36" w16cid:durableId="2075547516">
    <w:abstractNumId w:val="106"/>
  </w:num>
  <w:num w:numId="37" w16cid:durableId="694842284">
    <w:abstractNumId w:val="48"/>
  </w:num>
  <w:num w:numId="38" w16cid:durableId="138353055">
    <w:abstractNumId w:val="87"/>
  </w:num>
  <w:num w:numId="39" w16cid:durableId="291326561">
    <w:abstractNumId w:val="71"/>
  </w:num>
  <w:num w:numId="40" w16cid:durableId="591162780">
    <w:abstractNumId w:val="91"/>
  </w:num>
  <w:num w:numId="41" w16cid:durableId="1298216541">
    <w:abstractNumId w:val="41"/>
  </w:num>
  <w:num w:numId="42" w16cid:durableId="1414014648">
    <w:abstractNumId w:val="39"/>
  </w:num>
  <w:num w:numId="43" w16cid:durableId="770055421">
    <w:abstractNumId w:val="61"/>
  </w:num>
  <w:num w:numId="44" w16cid:durableId="442531200">
    <w:abstractNumId w:val="100"/>
  </w:num>
  <w:num w:numId="45" w16cid:durableId="596139580">
    <w:abstractNumId w:val="89"/>
  </w:num>
  <w:num w:numId="46" w16cid:durableId="1269123180">
    <w:abstractNumId w:val="82"/>
  </w:num>
  <w:num w:numId="47" w16cid:durableId="525406692">
    <w:abstractNumId w:val="29"/>
  </w:num>
  <w:num w:numId="48" w16cid:durableId="681862625">
    <w:abstractNumId w:val="72"/>
  </w:num>
  <w:num w:numId="49" w16cid:durableId="84033867">
    <w:abstractNumId w:val="80"/>
  </w:num>
  <w:num w:numId="50" w16cid:durableId="689335565">
    <w:abstractNumId w:val="105"/>
  </w:num>
  <w:num w:numId="51" w16cid:durableId="405107200">
    <w:abstractNumId w:val="65"/>
  </w:num>
  <w:num w:numId="52" w16cid:durableId="498932652">
    <w:abstractNumId w:val="101"/>
  </w:num>
  <w:num w:numId="53" w16cid:durableId="1874074074">
    <w:abstractNumId w:val="55"/>
  </w:num>
  <w:num w:numId="54" w16cid:durableId="1626080680">
    <w:abstractNumId w:val="36"/>
  </w:num>
  <w:num w:numId="55" w16cid:durableId="510530601">
    <w:abstractNumId w:val="88"/>
  </w:num>
  <w:num w:numId="56" w16cid:durableId="484277314">
    <w:abstractNumId w:val="66"/>
  </w:num>
  <w:num w:numId="57" w16cid:durableId="268389128">
    <w:abstractNumId w:val="30"/>
  </w:num>
  <w:num w:numId="58" w16cid:durableId="993096642">
    <w:abstractNumId w:val="54"/>
  </w:num>
  <w:num w:numId="59" w16cid:durableId="1035929228">
    <w:abstractNumId w:val="26"/>
  </w:num>
  <w:num w:numId="60" w16cid:durableId="1774322157">
    <w:abstractNumId w:val="103"/>
  </w:num>
  <w:num w:numId="61" w16cid:durableId="944113535">
    <w:abstractNumId w:val="93"/>
  </w:num>
  <w:num w:numId="62" w16cid:durableId="2056083271">
    <w:abstractNumId w:val="49"/>
  </w:num>
  <w:num w:numId="63" w16cid:durableId="1653481190">
    <w:abstractNumId w:val="40"/>
  </w:num>
  <w:num w:numId="64" w16cid:durableId="2146509393">
    <w:abstractNumId w:val="70"/>
  </w:num>
  <w:num w:numId="65" w16cid:durableId="184831161">
    <w:abstractNumId w:val="76"/>
  </w:num>
  <w:num w:numId="66" w16cid:durableId="1637369773">
    <w:abstractNumId w:val="73"/>
  </w:num>
  <w:num w:numId="67" w16cid:durableId="1701738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04"/>
  </w:num>
  <w:num w:numId="76" w16cid:durableId="1268192691">
    <w:abstractNumId w:val="102"/>
  </w:num>
  <w:num w:numId="77" w16cid:durableId="1433017977">
    <w:abstractNumId w:val="98"/>
  </w:num>
  <w:num w:numId="78" w16cid:durableId="2090689521">
    <w:abstractNumId w:val="86"/>
  </w:num>
  <w:num w:numId="79" w16cid:durableId="682585907">
    <w:abstractNumId w:val="83"/>
  </w:num>
  <w:num w:numId="80" w16cid:durableId="427120759">
    <w:abstractNumId w:val="51"/>
  </w:num>
  <w:num w:numId="81" w16cid:durableId="1462531530">
    <w:abstractNumId w:val="81"/>
  </w:num>
  <w:num w:numId="82" w16cid:durableId="475074399">
    <w:abstractNumId w:val="53"/>
  </w:num>
  <w:num w:numId="83" w16cid:durableId="279996417">
    <w:abstractNumId w:val="92"/>
  </w:num>
  <w:num w:numId="84" w16cid:durableId="957492604">
    <w:abstractNumId w:val="96"/>
  </w:num>
  <w:num w:numId="85" w16cid:durableId="1793010660">
    <w:abstractNumId w:val="108"/>
  </w:num>
  <w:num w:numId="86" w16cid:durableId="1285043647">
    <w:abstractNumId w:val="32"/>
  </w:num>
  <w:num w:numId="87" w16cid:durableId="1008797682">
    <w:abstractNumId w:val="52"/>
  </w:num>
  <w:num w:numId="88" w16cid:durableId="969557058">
    <w:abstractNumId w:val="46"/>
  </w:num>
  <w:num w:numId="89" w16cid:durableId="1344211372">
    <w:abstractNumId w:val="109"/>
  </w:num>
  <w:num w:numId="90" w16cid:durableId="1232231352">
    <w:abstractNumId w:val="99"/>
  </w:num>
  <w:num w:numId="91" w16cid:durableId="1812020033">
    <w:abstractNumId w:val="75"/>
  </w:num>
  <w:num w:numId="92" w16cid:durableId="1093279574">
    <w:abstractNumId w:val="38"/>
  </w:num>
  <w:num w:numId="93" w16cid:durableId="1748725793">
    <w:abstractNumId w:val="37"/>
  </w:num>
  <w:num w:numId="94" w16cid:durableId="1744376652">
    <w:abstractNumId w:val="33"/>
  </w:num>
  <w:num w:numId="95" w16cid:durableId="1538549011">
    <w:abstractNumId w:val="68"/>
  </w:num>
  <w:num w:numId="96" w16cid:durableId="1127891611">
    <w:abstractNumId w:val="62"/>
  </w:num>
  <w:num w:numId="97" w16cid:durableId="175047132">
    <w:abstractNumId w:val="79"/>
  </w:num>
  <w:num w:numId="98" w16cid:durableId="883568051">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019"/>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A32"/>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6CB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7313"/>
    <w:rsid w:val="00247EDE"/>
    <w:rsid w:val="002500FF"/>
    <w:rsid w:val="0025097C"/>
    <w:rsid w:val="00250F1A"/>
    <w:rsid w:val="00250F6A"/>
    <w:rsid w:val="00252016"/>
    <w:rsid w:val="002523C0"/>
    <w:rsid w:val="00252895"/>
    <w:rsid w:val="00252E97"/>
    <w:rsid w:val="002532E4"/>
    <w:rsid w:val="002548D9"/>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B7CAE"/>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4202"/>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16A1"/>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75E2"/>
    <w:rsid w:val="003E7A89"/>
    <w:rsid w:val="003F00DB"/>
    <w:rsid w:val="003F0318"/>
    <w:rsid w:val="003F04B6"/>
    <w:rsid w:val="003F0A14"/>
    <w:rsid w:val="003F0CED"/>
    <w:rsid w:val="003F1543"/>
    <w:rsid w:val="003F2582"/>
    <w:rsid w:val="003F3CF0"/>
    <w:rsid w:val="003F6071"/>
    <w:rsid w:val="003F631D"/>
    <w:rsid w:val="003F674A"/>
    <w:rsid w:val="003F70EC"/>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233B"/>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313D"/>
    <w:rsid w:val="00464707"/>
    <w:rsid w:val="004649ED"/>
    <w:rsid w:val="00464B98"/>
    <w:rsid w:val="00465649"/>
    <w:rsid w:val="00466A0B"/>
    <w:rsid w:val="004670C7"/>
    <w:rsid w:val="00467B9A"/>
    <w:rsid w:val="00470B80"/>
    <w:rsid w:val="004710AD"/>
    <w:rsid w:val="00471907"/>
    <w:rsid w:val="00471AFC"/>
    <w:rsid w:val="00471BA4"/>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441C"/>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3C51"/>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CAC"/>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204"/>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5C3"/>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048C"/>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A92"/>
    <w:rsid w:val="00764BF5"/>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05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2704"/>
    <w:rsid w:val="008E347A"/>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5F2F"/>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2BBA"/>
    <w:rsid w:val="00A3390E"/>
    <w:rsid w:val="00A345B5"/>
    <w:rsid w:val="00A346A2"/>
    <w:rsid w:val="00A34913"/>
    <w:rsid w:val="00A34AA7"/>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917"/>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956"/>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2F63"/>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5B09"/>
    <w:rsid w:val="00D563C1"/>
    <w:rsid w:val="00D56987"/>
    <w:rsid w:val="00D57F59"/>
    <w:rsid w:val="00D57FEF"/>
    <w:rsid w:val="00D60085"/>
    <w:rsid w:val="00D6014F"/>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F7"/>
    <w:rsid w:val="00DA41A8"/>
    <w:rsid w:val="00DA44FB"/>
    <w:rsid w:val="00DA49E2"/>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321"/>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280"/>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0EAB"/>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396"/>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character" w:customStyle="1" w:styleId="GlavaZnak">
    <w:name w:val="Glava Znak"/>
    <w:aliases w:val="Znak Znak Znak Znak,Znak Znak Znak1,Znak Znak1,E-PVO-glava Znak"/>
    <w:link w:val="Glava"/>
    <w:uiPriority w:val="99"/>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35</Pages>
  <Words>9938</Words>
  <Characters>60691</Characters>
  <Application>Microsoft Office Word</Application>
  <DocSecurity>0</DocSecurity>
  <Lines>505</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70489</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6</cp:revision>
  <cp:lastPrinted>2025-03-11T06:57:00Z</cp:lastPrinted>
  <dcterms:created xsi:type="dcterms:W3CDTF">2025-05-21T11:13:00Z</dcterms:created>
  <dcterms:modified xsi:type="dcterms:W3CDTF">2025-05-22T08:20:00Z</dcterms:modified>
</cp:coreProperties>
</file>